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C67F9" w14:textId="4A41FC56" w:rsidR="006B02E9" w:rsidRDefault="006B02E9" w:rsidP="00D464C8">
      <w:pPr>
        <w:shd w:val="clear" w:color="auto" w:fill="FFFFFF"/>
        <w:ind w:left="4820" w:right="-1548" w:firstLine="708"/>
        <w:rPr>
          <w:bCs/>
          <w:i/>
          <w:color w:val="000000"/>
          <w:sz w:val="20"/>
          <w:szCs w:val="20"/>
        </w:rPr>
      </w:pPr>
      <w:r>
        <w:rPr>
          <w:i/>
          <w:iCs/>
          <w:color w:val="000000"/>
          <w:spacing w:val="-3"/>
          <w:sz w:val="20"/>
          <w:szCs w:val="20"/>
        </w:rPr>
        <w:tab/>
        <w:t xml:space="preserve">  </w:t>
      </w:r>
      <w:r>
        <w:rPr>
          <w:i/>
          <w:iCs/>
          <w:color w:val="000000"/>
          <w:spacing w:val="-3"/>
          <w:sz w:val="20"/>
          <w:szCs w:val="20"/>
        </w:rPr>
        <w:tab/>
      </w:r>
      <w:r>
        <w:rPr>
          <w:i/>
          <w:iCs/>
          <w:color w:val="000000"/>
          <w:spacing w:val="-3"/>
          <w:sz w:val="20"/>
          <w:szCs w:val="20"/>
        </w:rPr>
        <w:tab/>
      </w:r>
      <w:r>
        <w:rPr>
          <w:i/>
          <w:iCs/>
          <w:color w:val="000000"/>
          <w:spacing w:val="-3"/>
          <w:sz w:val="20"/>
          <w:szCs w:val="20"/>
        </w:rPr>
        <w:tab/>
      </w:r>
      <w:r>
        <w:rPr>
          <w:i/>
          <w:iCs/>
          <w:color w:val="000000"/>
          <w:spacing w:val="-3"/>
          <w:sz w:val="20"/>
          <w:szCs w:val="20"/>
        </w:rPr>
        <w:tab/>
        <w:t xml:space="preserve">                   </w:t>
      </w:r>
    </w:p>
    <w:p w14:paraId="712DAE52" w14:textId="188EAD1E" w:rsidR="006B02E9" w:rsidRDefault="00BE535C" w:rsidP="006B02E9">
      <w:pPr>
        <w:shd w:val="clear" w:color="auto" w:fill="FFFFFF"/>
        <w:spacing w:line="278" w:lineRule="exact"/>
        <w:ind w:right="38"/>
        <w:jc w:val="both"/>
        <w:rPr>
          <w:i/>
          <w:iCs/>
          <w:color w:val="000000"/>
          <w:sz w:val="16"/>
          <w:szCs w:val="20"/>
        </w:rPr>
      </w:pPr>
      <w:r>
        <w:rPr>
          <w:i/>
          <w:iCs/>
          <w:color w:val="000000"/>
          <w:sz w:val="16"/>
          <w:szCs w:val="20"/>
        </w:rPr>
        <w:t xml:space="preserve">     </w:t>
      </w:r>
      <w:r w:rsidR="006B02E9" w:rsidRPr="00BE535C">
        <w:rPr>
          <w:i/>
          <w:iCs/>
          <w:color w:val="000000"/>
          <w:sz w:val="16"/>
          <w:szCs w:val="20"/>
        </w:rPr>
        <w:t>/ pieczęć zamawiającego /</w:t>
      </w:r>
    </w:p>
    <w:p w14:paraId="34941EC8" w14:textId="77777777" w:rsidR="00BE535C" w:rsidRPr="00BE535C" w:rsidRDefault="00BE535C" w:rsidP="006B02E9">
      <w:pPr>
        <w:shd w:val="clear" w:color="auto" w:fill="FFFFFF"/>
        <w:spacing w:line="278" w:lineRule="exact"/>
        <w:ind w:right="38"/>
        <w:jc w:val="both"/>
        <w:rPr>
          <w:i/>
          <w:iCs/>
          <w:color w:val="000000"/>
          <w:spacing w:val="-3"/>
          <w:sz w:val="16"/>
          <w:szCs w:val="20"/>
        </w:rPr>
      </w:pPr>
    </w:p>
    <w:p w14:paraId="310B3294" w14:textId="77777777" w:rsidR="00EC0FFD" w:rsidRPr="007C5D41" w:rsidRDefault="00EC0FFD" w:rsidP="00EC0FFD">
      <w:pPr>
        <w:shd w:val="clear" w:color="auto" w:fill="FFFFFF"/>
        <w:tabs>
          <w:tab w:val="left" w:leader="dot" w:pos="4539"/>
          <w:tab w:val="left" w:pos="5168"/>
          <w:tab w:val="left" w:leader="dot" w:pos="7846"/>
        </w:tabs>
        <w:ind w:left="10" w:right="-151"/>
        <w:rPr>
          <w:color w:val="000000"/>
          <w:spacing w:val="-2"/>
          <w:sz w:val="6"/>
        </w:rPr>
      </w:pPr>
    </w:p>
    <w:p w14:paraId="73E88799" w14:textId="7B379BA5" w:rsidR="00EC0FFD" w:rsidRPr="00FC46E3" w:rsidRDefault="00EC0FFD" w:rsidP="00EC0FFD">
      <w:pPr>
        <w:shd w:val="clear" w:color="auto" w:fill="FFFFFF"/>
        <w:tabs>
          <w:tab w:val="left" w:leader="dot" w:pos="4539"/>
          <w:tab w:val="left" w:pos="5168"/>
          <w:tab w:val="left" w:leader="dot" w:pos="7846"/>
        </w:tabs>
        <w:ind w:left="10" w:right="-151"/>
        <w:rPr>
          <w:rFonts w:ascii="Arial" w:hAnsi="Arial" w:cs="Arial"/>
          <w:color w:val="000000"/>
        </w:rPr>
      </w:pPr>
      <w:r w:rsidRPr="00FC46E3">
        <w:rPr>
          <w:color w:val="000000"/>
          <w:spacing w:val="-2"/>
        </w:rPr>
        <w:t xml:space="preserve">Znak sprawy </w:t>
      </w:r>
      <w:r w:rsidR="00BE535C">
        <w:rPr>
          <w:color w:val="000000"/>
          <w:spacing w:val="-2"/>
        </w:rPr>
        <w:t>nr</w:t>
      </w:r>
      <w:r w:rsidRPr="00544F18">
        <w:rPr>
          <w:sz w:val="22"/>
          <w:szCs w:val="22"/>
        </w:rPr>
        <w:t xml:space="preserve"> </w:t>
      </w:r>
      <w:r w:rsidRPr="00F8342D">
        <w:rPr>
          <w:sz w:val="22"/>
          <w:szCs w:val="22"/>
        </w:rPr>
        <w:t>WL</w:t>
      </w:r>
      <w:r w:rsidR="00D464C8" w:rsidRPr="00F8342D">
        <w:rPr>
          <w:sz w:val="22"/>
          <w:szCs w:val="22"/>
        </w:rPr>
        <w:t>.236.</w:t>
      </w:r>
      <w:r w:rsidR="00F8342D">
        <w:rPr>
          <w:sz w:val="22"/>
          <w:szCs w:val="22"/>
        </w:rPr>
        <w:t>80</w:t>
      </w:r>
      <w:r w:rsidR="00D464C8" w:rsidRPr="00F8342D">
        <w:rPr>
          <w:sz w:val="22"/>
          <w:szCs w:val="22"/>
        </w:rPr>
        <w:t>.202</w:t>
      </w:r>
      <w:r w:rsidR="00C47F08" w:rsidRPr="00F8342D">
        <w:rPr>
          <w:sz w:val="22"/>
          <w:szCs w:val="22"/>
        </w:rPr>
        <w:t>6</w:t>
      </w:r>
      <w:r w:rsidR="00D464C8">
        <w:rPr>
          <w:sz w:val="22"/>
          <w:szCs w:val="22"/>
        </w:rPr>
        <w:t xml:space="preserve">                                          </w:t>
      </w:r>
      <w:r w:rsidRPr="00FC46E3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             </w:t>
      </w:r>
      <w:r w:rsidR="0051739A">
        <w:rPr>
          <w:rFonts w:cs="Arial"/>
          <w:color w:val="000000"/>
        </w:rPr>
        <w:t>Katowice</w:t>
      </w:r>
      <w:r w:rsidR="0051739A" w:rsidRPr="00D276D4">
        <w:rPr>
          <w:rFonts w:cs="Arial"/>
          <w:color w:val="000000"/>
        </w:rPr>
        <w:t xml:space="preserve">, </w:t>
      </w:r>
      <w:r w:rsidR="005B1117" w:rsidRPr="00D276D4">
        <w:rPr>
          <w:rFonts w:cs="Arial"/>
          <w:color w:val="000000"/>
        </w:rPr>
        <w:t>2</w:t>
      </w:r>
      <w:r w:rsidR="00D276D4" w:rsidRPr="00D276D4">
        <w:rPr>
          <w:rFonts w:cs="Arial"/>
          <w:color w:val="000000"/>
        </w:rPr>
        <w:t>9</w:t>
      </w:r>
      <w:r w:rsidR="00E1177E" w:rsidRPr="00D276D4">
        <w:rPr>
          <w:rFonts w:cs="Arial"/>
          <w:color w:val="000000"/>
        </w:rPr>
        <w:t>.</w:t>
      </w:r>
      <w:r w:rsidR="00C47F08" w:rsidRPr="00D276D4">
        <w:rPr>
          <w:rFonts w:cs="Arial"/>
          <w:color w:val="000000"/>
        </w:rPr>
        <w:t>0</w:t>
      </w:r>
      <w:r w:rsidR="00FC0380" w:rsidRPr="00D276D4">
        <w:rPr>
          <w:rFonts w:cs="Arial"/>
          <w:color w:val="000000"/>
        </w:rPr>
        <w:t>4</w:t>
      </w:r>
      <w:r w:rsidR="00D464C8" w:rsidRPr="00D276D4">
        <w:rPr>
          <w:rFonts w:cs="Arial"/>
          <w:color w:val="000000"/>
        </w:rPr>
        <w:t>.202</w:t>
      </w:r>
      <w:r w:rsidR="00C47F08" w:rsidRPr="00D276D4">
        <w:rPr>
          <w:rFonts w:cs="Arial"/>
          <w:color w:val="000000"/>
        </w:rPr>
        <w:t>6</w:t>
      </w:r>
      <w:r w:rsidR="00D464C8">
        <w:rPr>
          <w:rFonts w:cs="Arial"/>
          <w:color w:val="000000"/>
        </w:rPr>
        <w:t xml:space="preserve"> r.</w:t>
      </w:r>
      <w:r w:rsidRPr="00FC46E3">
        <w:rPr>
          <w:rFonts w:ascii="Arial" w:hAnsi="Arial" w:cs="Arial"/>
          <w:color w:val="000000"/>
        </w:rPr>
        <w:t xml:space="preserve">                       </w:t>
      </w:r>
    </w:p>
    <w:p w14:paraId="196A0908" w14:textId="77777777" w:rsidR="006F084C" w:rsidRPr="00EC0FFD" w:rsidRDefault="006F084C" w:rsidP="006F084C">
      <w:pPr>
        <w:shd w:val="clear" w:color="auto" w:fill="FFFFFF"/>
        <w:ind w:left="5669"/>
        <w:rPr>
          <w:color w:val="000000"/>
          <w:spacing w:val="-1"/>
          <w:sz w:val="8"/>
        </w:rPr>
      </w:pPr>
      <w:r w:rsidRPr="00EC0FFD">
        <w:rPr>
          <w:color w:val="000000"/>
          <w:spacing w:val="-1"/>
          <w:sz w:val="8"/>
        </w:rPr>
        <w:t xml:space="preserve">  </w:t>
      </w:r>
    </w:p>
    <w:p w14:paraId="13E929D0" w14:textId="77777777" w:rsidR="006F084C" w:rsidRPr="007C5D41" w:rsidRDefault="006F084C" w:rsidP="006F084C">
      <w:pPr>
        <w:shd w:val="clear" w:color="auto" w:fill="FFFFFF"/>
        <w:rPr>
          <w:b/>
          <w:i/>
          <w:iCs/>
          <w:color w:val="000000"/>
          <w:spacing w:val="-1"/>
          <w:sz w:val="10"/>
          <w:szCs w:val="28"/>
        </w:rPr>
      </w:pP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>
        <w:rPr>
          <w:b/>
          <w:i/>
          <w:iCs/>
          <w:color w:val="000000"/>
          <w:spacing w:val="-1"/>
          <w:sz w:val="28"/>
          <w:szCs w:val="28"/>
        </w:rPr>
        <w:t xml:space="preserve"> </w:t>
      </w:r>
    </w:p>
    <w:p w14:paraId="72F5CE7D" w14:textId="77777777" w:rsidR="006F084C" w:rsidRPr="00FC46E3" w:rsidRDefault="006F084C" w:rsidP="006F084C">
      <w:pPr>
        <w:shd w:val="clear" w:color="auto" w:fill="FFFFFF"/>
        <w:rPr>
          <w:color w:val="000000"/>
        </w:rPr>
      </w:pPr>
    </w:p>
    <w:p w14:paraId="5AFF8343" w14:textId="488538BE" w:rsidR="006F084C" w:rsidRDefault="006F084C" w:rsidP="006F084C">
      <w:pPr>
        <w:shd w:val="clear" w:color="auto" w:fill="FFFFFF"/>
        <w:jc w:val="center"/>
        <w:rPr>
          <w:b/>
          <w:bCs/>
          <w:color w:val="000000"/>
        </w:rPr>
      </w:pPr>
      <w:r w:rsidRPr="00FC46E3">
        <w:rPr>
          <w:b/>
          <w:bCs/>
          <w:color w:val="000000"/>
        </w:rPr>
        <w:t xml:space="preserve">ZAPYTANIE </w:t>
      </w:r>
      <w:r>
        <w:rPr>
          <w:b/>
          <w:bCs/>
          <w:color w:val="000000"/>
        </w:rPr>
        <w:t>OFERTOWE</w:t>
      </w:r>
    </w:p>
    <w:p w14:paraId="39DE9D3A" w14:textId="77777777" w:rsidR="00EC0FFD" w:rsidRPr="00FC46E3" w:rsidRDefault="00EC0FFD" w:rsidP="006F084C">
      <w:pPr>
        <w:shd w:val="clear" w:color="auto" w:fill="FFFFFF"/>
        <w:jc w:val="center"/>
        <w:rPr>
          <w:b/>
          <w:bCs/>
          <w:color w:val="000000"/>
        </w:rPr>
      </w:pPr>
    </w:p>
    <w:p w14:paraId="7FD7B2E4" w14:textId="419A6EB2" w:rsidR="00EC0FFD" w:rsidRDefault="00EC0FFD" w:rsidP="00EC0FFD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1"/>
        </w:rPr>
      </w:pPr>
      <w:r w:rsidRPr="006B7129">
        <w:rPr>
          <w:b/>
          <w:color w:val="000000"/>
          <w:spacing w:val="-1"/>
        </w:rPr>
        <w:t>Z a m a w</w:t>
      </w:r>
      <w:r>
        <w:rPr>
          <w:b/>
          <w:color w:val="000000"/>
          <w:spacing w:val="-1"/>
        </w:rPr>
        <w:t xml:space="preserve"> i </w:t>
      </w:r>
      <w:r w:rsidRPr="006B7129">
        <w:rPr>
          <w:b/>
          <w:color w:val="000000"/>
          <w:spacing w:val="-1"/>
        </w:rPr>
        <w:t xml:space="preserve">a j ą c </w:t>
      </w:r>
      <w:r w:rsidR="00746E55" w:rsidRPr="006B7129">
        <w:rPr>
          <w:b/>
          <w:color w:val="000000"/>
          <w:spacing w:val="-1"/>
        </w:rPr>
        <w:t>y:</w:t>
      </w:r>
      <w:r w:rsidRPr="00FC46E3">
        <w:rPr>
          <w:color w:val="000000"/>
          <w:spacing w:val="-1"/>
        </w:rPr>
        <w:t xml:space="preserve"> </w:t>
      </w:r>
    </w:p>
    <w:p w14:paraId="10F6C48D" w14:textId="77777777" w:rsidR="00EC0FFD" w:rsidRDefault="00EC0FFD" w:rsidP="00EC0FFD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1"/>
        </w:rPr>
      </w:pPr>
      <w:r w:rsidRPr="00FC46E3">
        <w:rPr>
          <w:color w:val="000000"/>
          <w:spacing w:val="-1"/>
        </w:rPr>
        <w:t>Komenda Wojewódzka Państwowej</w:t>
      </w:r>
      <w:r>
        <w:rPr>
          <w:color w:val="000000"/>
          <w:spacing w:val="-1"/>
        </w:rPr>
        <w:t xml:space="preserve"> Straży Pożarnej w Katowicach,</w:t>
      </w:r>
    </w:p>
    <w:p w14:paraId="65DF021A" w14:textId="1C8FA384" w:rsidR="00EC0FFD" w:rsidRDefault="00EC0FFD" w:rsidP="00EC0FFD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3"/>
        </w:rPr>
      </w:pPr>
      <w:r>
        <w:rPr>
          <w:color w:val="000000"/>
          <w:spacing w:val="-1"/>
        </w:rPr>
        <w:t xml:space="preserve">40-042 Katowice, </w:t>
      </w:r>
      <w:r w:rsidRPr="00FC46E3">
        <w:rPr>
          <w:color w:val="000000"/>
          <w:spacing w:val="-1"/>
        </w:rPr>
        <w:t>ul. Wita Stwosza 36</w:t>
      </w:r>
    </w:p>
    <w:p w14:paraId="37609815" w14:textId="28C198DA" w:rsidR="00EC0FFD" w:rsidRDefault="00EC0FFD" w:rsidP="00EC0FFD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</w:rPr>
      </w:pPr>
      <w:r>
        <w:rPr>
          <w:color w:val="000000"/>
        </w:rPr>
        <w:t>zaprasza do</w:t>
      </w:r>
      <w:r w:rsidRPr="00FC46E3">
        <w:rPr>
          <w:color w:val="000000"/>
        </w:rPr>
        <w:t xml:space="preserve"> </w:t>
      </w:r>
      <w:r>
        <w:rPr>
          <w:color w:val="000000"/>
        </w:rPr>
        <w:t>zł</w:t>
      </w:r>
      <w:r w:rsidRPr="00FC46E3">
        <w:rPr>
          <w:color w:val="000000"/>
        </w:rPr>
        <w:t>ożenia ofert</w:t>
      </w:r>
      <w:r>
        <w:rPr>
          <w:color w:val="000000"/>
        </w:rPr>
        <w:t>y</w:t>
      </w:r>
      <w:r w:rsidRPr="00FC46E3">
        <w:rPr>
          <w:color w:val="000000"/>
        </w:rPr>
        <w:t xml:space="preserve"> na:</w:t>
      </w:r>
    </w:p>
    <w:p w14:paraId="47626623" w14:textId="2DB44889" w:rsidR="005036E7" w:rsidRPr="005036E7" w:rsidRDefault="005036E7" w:rsidP="005036E7">
      <w:pPr>
        <w:pStyle w:val="Akapitzlist"/>
        <w:numPr>
          <w:ilvl w:val="0"/>
          <w:numId w:val="46"/>
        </w:numPr>
        <w:shd w:val="clear" w:color="auto" w:fill="FFFFFF"/>
        <w:tabs>
          <w:tab w:val="left" w:pos="810"/>
          <w:tab w:val="left" w:leader="dot" w:pos="9388"/>
        </w:tabs>
        <w:jc w:val="both"/>
        <w:rPr>
          <w:b/>
          <w:color w:val="000000"/>
        </w:rPr>
      </w:pPr>
      <w:r w:rsidRPr="005036E7">
        <w:rPr>
          <w:b/>
          <w:color w:val="000000"/>
        </w:rPr>
        <w:t xml:space="preserve">Kompleksowe wykonanie </w:t>
      </w:r>
      <w:r w:rsidR="00F53EB6">
        <w:rPr>
          <w:b/>
          <w:color w:val="000000"/>
        </w:rPr>
        <w:t xml:space="preserve">żelbetowej </w:t>
      </w:r>
      <w:r w:rsidRPr="005036E7">
        <w:rPr>
          <w:b/>
          <w:color w:val="000000"/>
        </w:rPr>
        <w:t>płyty fundamentowej pod modułową komorę dymową kontenerową na terenie Komendy Miejskiej Państwowej Straży Pożarnej</w:t>
      </w:r>
      <w:r w:rsidR="00F53EB6">
        <w:rPr>
          <w:b/>
          <w:color w:val="000000"/>
        </w:rPr>
        <w:t xml:space="preserve"> </w:t>
      </w:r>
      <w:r w:rsidRPr="005036E7">
        <w:rPr>
          <w:b/>
          <w:color w:val="000000"/>
        </w:rPr>
        <w:t>w Sosnowcu – Porąbce mieszczącej się przy ulicy Wiejskiej 160</w:t>
      </w:r>
      <w:r>
        <w:rPr>
          <w:b/>
          <w:color w:val="000000"/>
        </w:rPr>
        <w:t xml:space="preserve">, </w:t>
      </w:r>
      <w:r w:rsidRPr="005036E7">
        <w:rPr>
          <w:b/>
          <w:color w:val="000000"/>
        </w:rPr>
        <w:t>41-216 Sosnowiec.</w:t>
      </w:r>
    </w:p>
    <w:p w14:paraId="62B6CC41" w14:textId="77777777" w:rsidR="005036E7" w:rsidRDefault="005036E7" w:rsidP="006E5363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b/>
          <w:color w:val="000000"/>
        </w:rPr>
      </w:pPr>
    </w:p>
    <w:p w14:paraId="417C1D5E" w14:textId="3EF43C9C" w:rsidR="00A72876" w:rsidRDefault="005036E7" w:rsidP="006E5363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b/>
          <w:color w:val="000000"/>
          <w:u w:val="single"/>
        </w:rPr>
      </w:pPr>
      <w:r w:rsidRPr="005036E7">
        <w:rPr>
          <w:b/>
          <w:color w:val="000000"/>
          <w:u w:val="single"/>
        </w:rPr>
        <w:t xml:space="preserve">Szczegółowy zakres przedmiotu zamówienia zawiera załącznik nr 1 </w:t>
      </w:r>
      <w:r w:rsidR="006E5363" w:rsidRPr="005036E7">
        <w:rPr>
          <w:b/>
          <w:color w:val="000000"/>
          <w:u w:val="single"/>
        </w:rPr>
        <w:t>do zapytania ofertowego</w:t>
      </w:r>
      <w:r w:rsidRPr="005036E7">
        <w:rPr>
          <w:b/>
          <w:color w:val="000000"/>
          <w:u w:val="single"/>
        </w:rPr>
        <w:t xml:space="preserve"> – Opis Przedmiotu Zamówienia</w:t>
      </w:r>
      <w:r w:rsidR="006E5363" w:rsidRPr="005036E7">
        <w:rPr>
          <w:b/>
          <w:color w:val="000000"/>
          <w:u w:val="single"/>
        </w:rPr>
        <w:t xml:space="preserve"> (OPZ).</w:t>
      </w:r>
    </w:p>
    <w:p w14:paraId="0A7259EB" w14:textId="77777777" w:rsidR="005036E7" w:rsidRPr="005036E7" w:rsidRDefault="005036E7" w:rsidP="006E5363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u w:val="single"/>
        </w:rPr>
      </w:pPr>
    </w:p>
    <w:p w14:paraId="45169216" w14:textId="5FFD406C" w:rsidR="00EC0FFD" w:rsidRDefault="00D464C8" w:rsidP="00891EF5">
      <w:pPr>
        <w:shd w:val="clear" w:color="auto" w:fill="FFFFFF"/>
        <w:tabs>
          <w:tab w:val="left" w:pos="9063"/>
        </w:tabs>
        <w:spacing w:before="240" w:line="274" w:lineRule="exact"/>
        <w:rPr>
          <w:color w:val="000000"/>
        </w:rPr>
      </w:pPr>
      <w:r>
        <w:rPr>
          <w:color w:val="000000"/>
        </w:rPr>
        <w:t>Te</w:t>
      </w:r>
      <w:r w:rsidR="00A72876">
        <w:rPr>
          <w:color w:val="000000"/>
        </w:rPr>
        <w:t>rmin realizacji zamówienia</w:t>
      </w:r>
      <w:r w:rsidR="00A72876" w:rsidRPr="000C321C">
        <w:rPr>
          <w:color w:val="000000"/>
        </w:rPr>
        <w:t>:</w:t>
      </w:r>
      <w:r w:rsidR="00746E55" w:rsidRPr="000C321C">
        <w:rPr>
          <w:color w:val="000000"/>
        </w:rPr>
        <w:t xml:space="preserve"> </w:t>
      </w:r>
      <w:r w:rsidR="005C2085" w:rsidRPr="000C321C">
        <w:rPr>
          <w:b/>
          <w:bCs/>
          <w:color w:val="000000"/>
        </w:rPr>
        <w:t xml:space="preserve">do dnia </w:t>
      </w:r>
      <w:r w:rsidR="00EC1B46" w:rsidRPr="00D276D4">
        <w:rPr>
          <w:b/>
          <w:bCs/>
          <w:color w:val="000000"/>
        </w:rPr>
        <w:t>2</w:t>
      </w:r>
      <w:r w:rsidR="00D276D4" w:rsidRPr="00D276D4">
        <w:rPr>
          <w:b/>
          <w:bCs/>
          <w:color w:val="000000"/>
        </w:rPr>
        <w:t>2</w:t>
      </w:r>
      <w:r w:rsidR="000C321C" w:rsidRPr="00D276D4">
        <w:rPr>
          <w:b/>
          <w:bCs/>
          <w:color w:val="000000"/>
        </w:rPr>
        <w:t>.05.2026</w:t>
      </w:r>
      <w:r w:rsidR="000C321C" w:rsidRPr="000C321C">
        <w:rPr>
          <w:b/>
          <w:bCs/>
          <w:color w:val="000000"/>
        </w:rPr>
        <w:t xml:space="preserve"> </w:t>
      </w:r>
      <w:r w:rsidR="00746E55" w:rsidRPr="000C321C">
        <w:rPr>
          <w:b/>
          <w:bCs/>
          <w:color w:val="000000"/>
        </w:rPr>
        <w:t>r.</w:t>
      </w:r>
    </w:p>
    <w:p w14:paraId="2ADCFDA2" w14:textId="77777777" w:rsidR="00EC0FFD" w:rsidRDefault="00EC0FFD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  <w:r>
        <w:rPr>
          <w:color w:val="000000"/>
        </w:rPr>
        <w:t>Kryteria oraz sposób oceny ofert:</w:t>
      </w:r>
    </w:p>
    <w:p w14:paraId="7AFAED97" w14:textId="4575B0DD" w:rsidR="00EC0FFD" w:rsidRPr="00D55465" w:rsidRDefault="00B634D1" w:rsidP="00EC0FFD">
      <w:pPr>
        <w:pStyle w:val="Akapitzlist"/>
        <w:numPr>
          <w:ilvl w:val="0"/>
          <w:numId w:val="41"/>
        </w:numPr>
        <w:shd w:val="clear" w:color="auto" w:fill="FFFFFF"/>
        <w:tabs>
          <w:tab w:val="left" w:pos="9063"/>
        </w:tabs>
        <w:spacing w:line="274" w:lineRule="exact"/>
        <w:rPr>
          <w:color w:val="000000"/>
        </w:rPr>
      </w:pPr>
      <w:r>
        <w:rPr>
          <w:color w:val="000000"/>
        </w:rPr>
        <w:t xml:space="preserve">cena: </w:t>
      </w:r>
      <w:r w:rsidR="00D464C8" w:rsidRPr="00B634D1">
        <w:rPr>
          <w:b/>
          <w:color w:val="000000"/>
          <w:spacing w:val="-1"/>
        </w:rPr>
        <w:t>100</w:t>
      </w:r>
      <w:r w:rsidR="00D464C8" w:rsidRPr="00B634D1">
        <w:rPr>
          <w:b/>
          <w:color w:val="000000"/>
          <w:spacing w:val="-1"/>
          <w:sz w:val="14"/>
        </w:rPr>
        <w:t xml:space="preserve"> </w:t>
      </w:r>
      <w:r w:rsidR="00EC0FFD" w:rsidRPr="00B634D1">
        <w:rPr>
          <w:b/>
          <w:color w:val="000000"/>
        </w:rPr>
        <w:t>%</w:t>
      </w:r>
    </w:p>
    <w:p w14:paraId="0779AD79" w14:textId="1AA3523D" w:rsidR="00EC0FFD" w:rsidRPr="00D464C8" w:rsidRDefault="00EC0FFD" w:rsidP="00EC0FFD">
      <w:pPr>
        <w:pStyle w:val="Akapitzlist"/>
        <w:numPr>
          <w:ilvl w:val="0"/>
          <w:numId w:val="41"/>
        </w:numPr>
        <w:shd w:val="clear" w:color="auto" w:fill="FFFFFF"/>
        <w:tabs>
          <w:tab w:val="left" w:pos="9063"/>
        </w:tabs>
        <w:spacing w:line="274" w:lineRule="exact"/>
        <w:rPr>
          <w:strike/>
          <w:color w:val="000000"/>
        </w:rPr>
      </w:pPr>
      <w:r w:rsidRPr="00D464C8">
        <w:rPr>
          <w:strike/>
          <w:color w:val="000000"/>
        </w:rPr>
        <w:t>i</w:t>
      </w:r>
      <w:r w:rsidR="00B634D1">
        <w:rPr>
          <w:strike/>
          <w:color w:val="000000"/>
        </w:rPr>
        <w:t xml:space="preserve">nne kryteria: </w:t>
      </w:r>
      <w:r w:rsidRPr="00D464C8">
        <w:rPr>
          <w:strike/>
          <w:color w:val="000000"/>
          <w:spacing w:val="-1"/>
          <w:sz w:val="14"/>
        </w:rPr>
        <w:t>……………</w:t>
      </w:r>
      <w:r w:rsidRPr="00D464C8">
        <w:rPr>
          <w:strike/>
          <w:color w:val="000000"/>
        </w:rPr>
        <w:t>%</w:t>
      </w:r>
    </w:p>
    <w:p w14:paraId="11CF27A3" w14:textId="0F86BFF9" w:rsidR="00CA1D93" w:rsidRDefault="00EC0FFD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color w:val="000000"/>
          <w:spacing w:val="-1"/>
        </w:rPr>
      </w:pPr>
      <w:r w:rsidRPr="00FC46E3">
        <w:rPr>
          <w:color w:val="000000"/>
          <w:spacing w:val="-1"/>
        </w:rPr>
        <w:t xml:space="preserve">Okres </w:t>
      </w:r>
      <w:r>
        <w:rPr>
          <w:color w:val="000000"/>
          <w:spacing w:val="-1"/>
        </w:rPr>
        <w:t xml:space="preserve">i warunki </w:t>
      </w:r>
      <w:r w:rsidRPr="00FC46E3">
        <w:rPr>
          <w:color w:val="000000"/>
          <w:spacing w:val="-1"/>
        </w:rPr>
        <w:t>gwarancji</w:t>
      </w:r>
      <w:r w:rsidR="00A72876">
        <w:rPr>
          <w:color w:val="000000"/>
        </w:rPr>
        <w:t xml:space="preserve">: </w:t>
      </w:r>
      <w:r w:rsidR="006E5363" w:rsidRPr="00746E55">
        <w:rPr>
          <w:b/>
          <w:color w:val="000000"/>
        </w:rPr>
        <w:t xml:space="preserve">minimum </w:t>
      </w:r>
      <w:r w:rsidR="005036E7">
        <w:rPr>
          <w:b/>
          <w:color w:val="000000"/>
        </w:rPr>
        <w:t>60</w:t>
      </w:r>
      <w:r w:rsidR="006E5363" w:rsidRPr="00746E55">
        <w:rPr>
          <w:b/>
          <w:color w:val="000000"/>
        </w:rPr>
        <w:t xml:space="preserve"> miesi</w:t>
      </w:r>
      <w:r w:rsidR="005036E7">
        <w:rPr>
          <w:b/>
          <w:color w:val="000000"/>
        </w:rPr>
        <w:t>ęcy</w:t>
      </w:r>
    </w:p>
    <w:p w14:paraId="494A1779" w14:textId="664E0327" w:rsidR="00FC0380" w:rsidRDefault="00CA1D93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color w:val="000000"/>
        </w:rPr>
      </w:pPr>
      <w:r>
        <w:rPr>
          <w:color w:val="000000"/>
        </w:rPr>
        <w:t>T</w:t>
      </w:r>
      <w:r w:rsidRPr="00FC46E3">
        <w:rPr>
          <w:color w:val="000000"/>
        </w:rPr>
        <w:t xml:space="preserve">ermin </w:t>
      </w:r>
      <w:r>
        <w:rPr>
          <w:color w:val="000000"/>
        </w:rPr>
        <w:t>zł</w:t>
      </w:r>
      <w:r w:rsidRPr="00FC46E3">
        <w:rPr>
          <w:color w:val="000000"/>
        </w:rPr>
        <w:t>ożenia oferty</w:t>
      </w:r>
      <w:r w:rsidR="00A72876">
        <w:rPr>
          <w:color w:val="000000"/>
        </w:rPr>
        <w:t xml:space="preserve">: </w:t>
      </w:r>
      <w:r w:rsidR="00280382" w:rsidRPr="00D276D4">
        <w:rPr>
          <w:b/>
          <w:color w:val="000000"/>
        </w:rPr>
        <w:t>0</w:t>
      </w:r>
      <w:r w:rsidR="00D276D4" w:rsidRPr="00D276D4">
        <w:rPr>
          <w:b/>
          <w:color w:val="000000"/>
        </w:rPr>
        <w:t>6</w:t>
      </w:r>
      <w:r w:rsidR="00A72876" w:rsidRPr="00D276D4">
        <w:rPr>
          <w:b/>
          <w:color w:val="000000"/>
        </w:rPr>
        <w:t>.</w:t>
      </w:r>
      <w:r w:rsidR="00746E55" w:rsidRPr="00D276D4">
        <w:rPr>
          <w:b/>
          <w:color w:val="000000"/>
        </w:rPr>
        <w:t>0</w:t>
      </w:r>
      <w:r w:rsidR="00D276D4" w:rsidRPr="00D276D4">
        <w:rPr>
          <w:b/>
          <w:color w:val="000000"/>
        </w:rPr>
        <w:t>5</w:t>
      </w:r>
      <w:r w:rsidR="00A72876" w:rsidRPr="00D276D4">
        <w:rPr>
          <w:b/>
          <w:color w:val="000000"/>
        </w:rPr>
        <w:t>.202</w:t>
      </w:r>
      <w:r w:rsidR="00746E55" w:rsidRPr="00D276D4">
        <w:rPr>
          <w:b/>
          <w:color w:val="000000"/>
        </w:rPr>
        <w:t>6</w:t>
      </w:r>
      <w:r w:rsidR="00A72876" w:rsidRPr="00D276D4">
        <w:rPr>
          <w:b/>
          <w:color w:val="000000"/>
        </w:rPr>
        <w:t xml:space="preserve"> r.</w:t>
      </w:r>
    </w:p>
    <w:p w14:paraId="36994E4E" w14:textId="09A48038" w:rsidR="00F77572" w:rsidRDefault="00FC0380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  <w:r w:rsidRPr="00FC0380">
        <w:rPr>
          <w:color w:val="000000"/>
        </w:rPr>
        <w:t>Miejsce złożenia oferty: platforma zakupowa:</w:t>
      </w:r>
      <w:r w:rsidR="00444247">
        <w:rPr>
          <w:color w:val="000000"/>
        </w:rPr>
        <w:t xml:space="preserve"> </w:t>
      </w:r>
      <w:hyperlink r:id="rId8" w:history="1">
        <w:r w:rsidR="00F8342D" w:rsidRPr="004C3267">
          <w:rPr>
            <w:rStyle w:val="Hipercze"/>
          </w:rPr>
          <w:t>https://platformazakupowa.pl/transakcja/1303592</w:t>
        </w:r>
      </w:hyperlink>
    </w:p>
    <w:p w14:paraId="64BF43D6" w14:textId="77777777" w:rsidR="00F8342D" w:rsidRPr="00F77572" w:rsidRDefault="00F8342D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bCs/>
        </w:rPr>
      </w:pPr>
    </w:p>
    <w:p w14:paraId="50C317E4" w14:textId="76E5F4EF" w:rsidR="00EC0FFD" w:rsidRDefault="00444247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  <w:r w:rsidRPr="00444247">
        <w:rPr>
          <w:b/>
          <w:bCs/>
          <w:color w:val="000000"/>
        </w:rPr>
        <w:t xml:space="preserve">do dnia </w:t>
      </w:r>
      <w:r w:rsidR="00280382" w:rsidRPr="00D276D4">
        <w:rPr>
          <w:b/>
          <w:bCs/>
          <w:color w:val="000000"/>
        </w:rPr>
        <w:t>0</w:t>
      </w:r>
      <w:r w:rsidR="00D276D4" w:rsidRPr="00D276D4">
        <w:rPr>
          <w:b/>
          <w:bCs/>
          <w:color w:val="000000"/>
        </w:rPr>
        <w:t>6</w:t>
      </w:r>
      <w:r w:rsidRPr="00D276D4">
        <w:rPr>
          <w:b/>
          <w:bCs/>
          <w:color w:val="000000"/>
        </w:rPr>
        <w:t>.0</w:t>
      </w:r>
      <w:r w:rsidR="00D276D4" w:rsidRPr="00D276D4">
        <w:rPr>
          <w:b/>
          <w:bCs/>
          <w:color w:val="000000"/>
        </w:rPr>
        <w:t>5</w:t>
      </w:r>
      <w:r w:rsidRPr="00D276D4">
        <w:rPr>
          <w:b/>
          <w:bCs/>
          <w:color w:val="000000"/>
        </w:rPr>
        <w:t>.2026 r. do godz. 1</w:t>
      </w:r>
      <w:r w:rsidR="00D276D4" w:rsidRPr="00D276D4">
        <w:rPr>
          <w:b/>
          <w:bCs/>
          <w:color w:val="000000"/>
        </w:rPr>
        <w:t>0</w:t>
      </w:r>
      <w:r w:rsidRPr="00D276D4">
        <w:rPr>
          <w:b/>
          <w:bCs/>
          <w:color w:val="000000"/>
        </w:rPr>
        <w:t>:00.</w:t>
      </w:r>
      <w:r w:rsidR="00EC0FFD" w:rsidRPr="00FC46E3">
        <w:rPr>
          <w:color w:val="000000"/>
        </w:rPr>
        <w:tab/>
      </w:r>
      <w:r w:rsidR="00EC0FFD">
        <w:rPr>
          <w:color w:val="000000"/>
        </w:rPr>
        <w:t xml:space="preserve">     </w:t>
      </w:r>
    </w:p>
    <w:p w14:paraId="794F3C38" w14:textId="297C11DD" w:rsidR="00CA1D93" w:rsidRDefault="00EC0FFD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  <w:r w:rsidRPr="00FC46E3">
        <w:rPr>
          <w:color w:val="000000"/>
          <w:spacing w:val="-1"/>
        </w:rPr>
        <w:t>Warunki płatności:</w:t>
      </w:r>
      <w:r w:rsidR="00B634D1">
        <w:rPr>
          <w:color w:val="000000"/>
          <w:spacing w:val="-1"/>
        </w:rPr>
        <w:t xml:space="preserve"> </w:t>
      </w:r>
      <w:r w:rsidR="00B634D1" w:rsidRPr="00B634D1">
        <w:rPr>
          <w:b/>
          <w:color w:val="000000"/>
          <w:spacing w:val="-1"/>
        </w:rPr>
        <w:t xml:space="preserve">przelewem </w:t>
      </w:r>
      <w:r w:rsidR="00746E55">
        <w:rPr>
          <w:b/>
          <w:color w:val="000000"/>
          <w:spacing w:val="-1"/>
        </w:rPr>
        <w:t>30</w:t>
      </w:r>
      <w:r w:rsidR="00B634D1" w:rsidRPr="00B634D1">
        <w:rPr>
          <w:b/>
          <w:color w:val="000000"/>
          <w:spacing w:val="-1"/>
        </w:rPr>
        <w:t xml:space="preserve"> dni od otrzymania prawidłowo wystawionej faktury</w:t>
      </w:r>
      <w:r w:rsidRPr="00FC46E3">
        <w:rPr>
          <w:color w:val="000000"/>
        </w:rPr>
        <w:tab/>
      </w:r>
    </w:p>
    <w:p w14:paraId="0824ED49" w14:textId="77777777" w:rsidR="00CA1D93" w:rsidRPr="00FC46E3" w:rsidRDefault="00CA1D93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</w:p>
    <w:p w14:paraId="7BCA6AF1" w14:textId="7C6F1260" w:rsidR="00A41F59" w:rsidRDefault="00EC0FFD" w:rsidP="00A41F59">
      <w:pPr>
        <w:rPr>
          <w:color w:val="000000"/>
          <w:spacing w:val="-3"/>
        </w:rPr>
      </w:pPr>
      <w:r w:rsidRPr="00FC46E3">
        <w:rPr>
          <w:color w:val="000000"/>
          <w:spacing w:val="-3"/>
        </w:rPr>
        <w:t>Osoba upoważniona do kontaktu z wykonawcami</w:t>
      </w:r>
      <w:r w:rsidR="005036E7">
        <w:rPr>
          <w:color w:val="000000"/>
          <w:spacing w:val="-3"/>
        </w:rPr>
        <w:t>:</w:t>
      </w:r>
    </w:p>
    <w:p w14:paraId="0400D210" w14:textId="4C20F9AA" w:rsidR="00A41F59" w:rsidRPr="005036E7" w:rsidRDefault="00A41F59" w:rsidP="00A41F59">
      <w:pPr>
        <w:pStyle w:val="Akapitzlist"/>
        <w:numPr>
          <w:ilvl w:val="0"/>
          <w:numId w:val="43"/>
        </w:numPr>
        <w:rPr>
          <w:b/>
          <w:sz w:val="22"/>
          <w:szCs w:val="22"/>
        </w:rPr>
      </w:pPr>
      <w:r w:rsidRPr="00A41F59">
        <w:rPr>
          <w:b/>
        </w:rPr>
        <w:t>w sprawach formalnych: st. spec. mgr Martyna Widuch, tel. 478515511</w:t>
      </w:r>
      <w:r w:rsidR="005036E7">
        <w:rPr>
          <w:b/>
        </w:rPr>
        <w:t>,</w:t>
      </w:r>
    </w:p>
    <w:p w14:paraId="0EDAD315" w14:textId="38241E49" w:rsidR="005036E7" w:rsidRPr="00C47F08" w:rsidRDefault="005036E7" w:rsidP="00A41F59">
      <w:pPr>
        <w:pStyle w:val="Akapitzlist"/>
        <w:numPr>
          <w:ilvl w:val="0"/>
          <w:numId w:val="43"/>
        </w:numPr>
        <w:rPr>
          <w:b/>
          <w:sz w:val="22"/>
          <w:szCs w:val="22"/>
        </w:rPr>
      </w:pPr>
      <w:r>
        <w:rPr>
          <w:b/>
        </w:rPr>
        <w:t>w sprawach technicznych: mgr inż. Wiktor Bułka, tel. 796423623.</w:t>
      </w:r>
    </w:p>
    <w:p w14:paraId="2A21196F" w14:textId="7BFF3DEF" w:rsidR="00EC0FFD" w:rsidRPr="00FC46E3" w:rsidRDefault="00EC0FFD" w:rsidP="00CA1D93">
      <w:pPr>
        <w:shd w:val="clear" w:color="auto" w:fill="FFFFFF"/>
        <w:tabs>
          <w:tab w:val="left" w:pos="9214"/>
          <w:tab w:val="left" w:leader="dot" w:pos="9580"/>
        </w:tabs>
        <w:spacing w:before="120" w:line="274" w:lineRule="exact"/>
        <w:ind w:left="29"/>
        <w:rPr>
          <w:color w:val="000000"/>
        </w:rPr>
      </w:pPr>
      <w:r w:rsidRPr="00FC46E3">
        <w:rPr>
          <w:color w:val="000000"/>
        </w:rPr>
        <w:tab/>
      </w:r>
    </w:p>
    <w:p w14:paraId="2AB20212" w14:textId="77777777" w:rsidR="006F084C" w:rsidRPr="00211AEA" w:rsidRDefault="006F084C" w:rsidP="006F084C">
      <w:pPr>
        <w:shd w:val="clear" w:color="auto" w:fill="FFFFFF"/>
        <w:tabs>
          <w:tab w:val="left" w:pos="797"/>
        </w:tabs>
        <w:spacing w:line="274" w:lineRule="exact"/>
        <w:ind w:left="24"/>
      </w:pPr>
      <w:r w:rsidRPr="00211AEA">
        <w:rPr>
          <w:u w:val="single"/>
        </w:rPr>
        <w:t>Sposób przygotowania oferty</w:t>
      </w:r>
      <w:r w:rsidRPr="00211AEA">
        <w:t xml:space="preserve">:  </w:t>
      </w:r>
    </w:p>
    <w:p w14:paraId="58505DA4" w14:textId="0E3BB216" w:rsidR="00CA1D93" w:rsidRPr="00FC46E3" w:rsidRDefault="00CA1D93" w:rsidP="00CA1D93">
      <w:pPr>
        <w:shd w:val="clear" w:color="auto" w:fill="FFFFFF"/>
        <w:tabs>
          <w:tab w:val="left" w:pos="797"/>
        </w:tabs>
        <w:spacing w:line="274" w:lineRule="exact"/>
        <w:ind w:left="24"/>
        <w:jc w:val="both"/>
        <w:rPr>
          <w:color w:val="000000"/>
        </w:rPr>
      </w:pPr>
      <w:r w:rsidRPr="00FC46E3">
        <w:rPr>
          <w:color w:val="000000"/>
        </w:rPr>
        <w:t>Ofertę należy sporządzić w fo</w:t>
      </w:r>
      <w:r>
        <w:rPr>
          <w:color w:val="000000"/>
        </w:rPr>
        <w:t>rmie elektronicznej, w języku polskim</w:t>
      </w:r>
      <w:r w:rsidR="00FC0380">
        <w:rPr>
          <w:color w:val="000000"/>
        </w:rPr>
        <w:t>.</w:t>
      </w:r>
    </w:p>
    <w:p w14:paraId="403B8A50" w14:textId="408563BF" w:rsidR="00F509E5" w:rsidRPr="00211AEA" w:rsidRDefault="00F509E5" w:rsidP="00F509E5">
      <w:pPr>
        <w:jc w:val="both"/>
      </w:pPr>
    </w:p>
    <w:p w14:paraId="4735F06F" w14:textId="77777777" w:rsidR="00F509E5" w:rsidRPr="00211AEA" w:rsidRDefault="00F509E5" w:rsidP="00F509E5">
      <w:pPr>
        <w:shd w:val="clear" w:color="auto" w:fill="FFFFFF"/>
        <w:tabs>
          <w:tab w:val="left" w:pos="797"/>
        </w:tabs>
      </w:pPr>
    </w:p>
    <w:p w14:paraId="396CDF87" w14:textId="27CFA266" w:rsidR="00042355" w:rsidRDefault="00042355" w:rsidP="00407BDB">
      <w:pPr>
        <w:shd w:val="clear" w:color="auto" w:fill="FFFFFF"/>
        <w:tabs>
          <w:tab w:val="left" w:pos="797"/>
        </w:tabs>
        <w:spacing w:line="274" w:lineRule="exact"/>
        <w:rPr>
          <w:color w:val="000000"/>
        </w:rPr>
      </w:pPr>
    </w:p>
    <w:p w14:paraId="4BFB7E6F" w14:textId="1690A9F3" w:rsidR="006F084C" w:rsidRDefault="006F084C" w:rsidP="006F084C">
      <w:pPr>
        <w:shd w:val="clear" w:color="auto" w:fill="FFFFFF"/>
        <w:tabs>
          <w:tab w:val="left" w:pos="797"/>
        </w:tabs>
        <w:spacing w:line="274" w:lineRule="exact"/>
        <w:ind w:left="24"/>
        <w:rPr>
          <w:color w:val="000000"/>
        </w:rPr>
      </w:pPr>
      <w:r>
        <w:rPr>
          <w:color w:val="000000"/>
        </w:rPr>
        <w:tab/>
      </w:r>
      <w:r w:rsidR="007C5D41">
        <w:rPr>
          <w:color w:val="000000"/>
        </w:rPr>
        <w:t xml:space="preserve">                                                                           </w:t>
      </w:r>
      <w:r w:rsidR="007C5D41" w:rsidRPr="00D55465">
        <w:rPr>
          <w:color w:val="000000"/>
          <w:spacing w:val="-1"/>
          <w:sz w:val="14"/>
        </w:rPr>
        <w:t>………………</w:t>
      </w:r>
      <w:r w:rsidR="007C5D41">
        <w:rPr>
          <w:color w:val="000000"/>
          <w:spacing w:val="-1"/>
          <w:sz w:val="14"/>
        </w:rPr>
        <w:t>……….</w:t>
      </w:r>
      <w:r w:rsidR="007C5D41" w:rsidRPr="00D55465">
        <w:rPr>
          <w:color w:val="000000"/>
          <w:spacing w:val="-1"/>
          <w:sz w:val="14"/>
        </w:rPr>
        <w:t>……………….………………………………</w:t>
      </w:r>
    </w:p>
    <w:p w14:paraId="0A2E355B" w14:textId="5E47EDC5" w:rsidR="006F084C" w:rsidRPr="007C5D41" w:rsidRDefault="007C5D41" w:rsidP="006F084C">
      <w:pPr>
        <w:shd w:val="clear" w:color="auto" w:fill="FFFFFF"/>
        <w:tabs>
          <w:tab w:val="left" w:pos="797"/>
        </w:tabs>
        <w:spacing w:line="274" w:lineRule="exact"/>
        <w:ind w:left="24"/>
        <w:rPr>
          <w:i/>
          <w:color w:val="000000"/>
          <w:sz w:val="18"/>
          <w:szCs w:val="2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</w:t>
      </w:r>
      <w:r w:rsidR="006F084C" w:rsidRPr="007C5D41">
        <w:rPr>
          <w:color w:val="000000"/>
          <w:sz w:val="22"/>
        </w:rPr>
        <w:t>/</w:t>
      </w:r>
      <w:r w:rsidR="006F084C" w:rsidRPr="007C5D41">
        <w:rPr>
          <w:i/>
          <w:color w:val="000000"/>
          <w:sz w:val="18"/>
          <w:szCs w:val="20"/>
        </w:rPr>
        <w:t>podpis Zamawiającego /</w:t>
      </w:r>
    </w:p>
    <w:p w14:paraId="6A09810D" w14:textId="77777777" w:rsidR="00C47F08" w:rsidRDefault="00C47F08" w:rsidP="006F084C">
      <w:pPr>
        <w:jc w:val="both"/>
        <w:rPr>
          <w:b/>
          <w:i/>
          <w:sz w:val="20"/>
          <w:szCs w:val="20"/>
          <w:u w:val="single"/>
        </w:rPr>
      </w:pPr>
    </w:p>
    <w:p w14:paraId="4361CB38" w14:textId="77777777" w:rsidR="00C47F08" w:rsidRDefault="00C47F08" w:rsidP="006F084C">
      <w:pPr>
        <w:jc w:val="both"/>
        <w:rPr>
          <w:b/>
          <w:i/>
          <w:sz w:val="20"/>
          <w:szCs w:val="20"/>
          <w:u w:val="single"/>
        </w:rPr>
      </w:pPr>
    </w:p>
    <w:p w14:paraId="014CC68D" w14:textId="2650E0A6" w:rsidR="006F084C" w:rsidRPr="00544F18" w:rsidRDefault="006F084C" w:rsidP="006F084C">
      <w:pPr>
        <w:jc w:val="both"/>
        <w:rPr>
          <w:i/>
          <w:sz w:val="20"/>
          <w:szCs w:val="20"/>
        </w:rPr>
      </w:pPr>
      <w:r w:rsidRPr="00544F18">
        <w:rPr>
          <w:b/>
          <w:i/>
          <w:sz w:val="20"/>
          <w:szCs w:val="20"/>
          <w:u w:val="single"/>
        </w:rPr>
        <w:t>Pouczenie-informacja:</w:t>
      </w:r>
      <w:r w:rsidRPr="00544F18">
        <w:rPr>
          <w:i/>
          <w:sz w:val="20"/>
          <w:szCs w:val="20"/>
        </w:rPr>
        <w:t xml:space="preserve"> niniejsze zapytanie ofertowe ma charakter sondażu rynku pod kątem wyboru oferty najkorzystniejszej. Zamawiający może bez podania przyczyny unieważnić postępowanie lub odmówić zawarcia umowy. </w:t>
      </w:r>
      <w:r w:rsidR="001E4F7D">
        <w:rPr>
          <w:i/>
          <w:sz w:val="20"/>
          <w:szCs w:val="20"/>
        </w:rPr>
        <w:t>Zł</w:t>
      </w:r>
      <w:r w:rsidRPr="00544F18">
        <w:rPr>
          <w:i/>
          <w:sz w:val="20"/>
          <w:szCs w:val="20"/>
        </w:rPr>
        <w:t xml:space="preserve">ożenie przez wykonawcę oferty nie stwarza po jego stronie jakichkolwiek roszczeń, w tym o zawarcie umowy o udzielenie </w:t>
      </w:r>
      <w:r w:rsidR="00C47F08" w:rsidRPr="00544F18">
        <w:rPr>
          <w:i/>
          <w:sz w:val="20"/>
          <w:szCs w:val="20"/>
        </w:rPr>
        <w:t>zamówienia</w:t>
      </w:r>
      <w:r w:rsidRPr="00544F18">
        <w:rPr>
          <w:i/>
          <w:sz w:val="20"/>
          <w:szCs w:val="20"/>
        </w:rPr>
        <w:t xml:space="preserve"> bądź zwrot jakichkolwiek kosztów związanych z zapytaniem ofertowym.</w:t>
      </w:r>
    </w:p>
    <w:p w14:paraId="354924DB" w14:textId="4F66BFF4" w:rsidR="006E5363" w:rsidRDefault="006E5363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35DF407E" w14:textId="77777777" w:rsidR="005036E7" w:rsidRDefault="005036E7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725C6F3D" w14:textId="77777777" w:rsidR="00C47F08" w:rsidRDefault="00C47F08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0EE86BE1" w14:textId="77777777" w:rsidR="00F8342D" w:rsidRDefault="00F8342D" w:rsidP="002272B4">
      <w:pPr>
        <w:widowControl/>
        <w:suppressAutoHyphens w:val="0"/>
        <w:spacing w:after="200" w:line="276" w:lineRule="auto"/>
        <w:ind w:left="227"/>
        <w:jc w:val="center"/>
        <w:rPr>
          <w:rFonts w:eastAsia="Calibri"/>
          <w:sz w:val="20"/>
          <w:szCs w:val="20"/>
          <w:lang w:eastAsia="en-US"/>
        </w:rPr>
      </w:pPr>
    </w:p>
    <w:p w14:paraId="1F2D3BE3" w14:textId="7EC60CDD" w:rsidR="002272B4" w:rsidRPr="002272B4" w:rsidRDefault="002272B4" w:rsidP="002272B4">
      <w:pPr>
        <w:widowControl/>
        <w:suppressAutoHyphens w:val="0"/>
        <w:spacing w:after="200" w:line="276" w:lineRule="auto"/>
        <w:ind w:left="227"/>
        <w:jc w:val="center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Obowiązek informacyjny wynikający z RODO</w:t>
      </w:r>
    </w:p>
    <w:p w14:paraId="255F430A" w14:textId="6A215044" w:rsidR="002272B4" w:rsidRPr="002272B4" w:rsidRDefault="002272B4" w:rsidP="002272B4">
      <w:pPr>
        <w:widowControl/>
        <w:suppressAutoHyphens w:val="0"/>
        <w:spacing w:after="200" w:line="276" w:lineRule="auto"/>
        <w:ind w:left="227"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 xml:space="preserve">Zgodnie z </w:t>
      </w:r>
      <w:hyperlink r:id="rId9" w:anchor="/act/68636690?unitId=art(13)" w:tgtFrame="_blank" w:history="1">
        <w:r w:rsidRPr="002272B4">
          <w:rPr>
            <w:rFonts w:eastAsia="Calibri"/>
            <w:sz w:val="20"/>
            <w:szCs w:val="20"/>
            <w:lang w:eastAsia="en-US"/>
          </w:rPr>
          <w:t>art. 13 ust. 1 i 2 rozporządzenia Parlamentu Europejskiego i Rady (UE) 2016/679 z 27 kwietnia 2016 r. w sprawie ochrony osób fizycznych w związku z przetwarzaniem danych osobowych i w sprawie swobodnego przepływu takich danych oraz uchylenia dyrektywy 95/46/WE</w:t>
        </w:r>
      </w:hyperlink>
      <w:r w:rsidRPr="002272B4">
        <w:rPr>
          <w:rFonts w:eastAsia="Calibri"/>
          <w:sz w:val="20"/>
          <w:szCs w:val="20"/>
          <w:lang w:eastAsia="en-US"/>
        </w:rPr>
        <w:t xml:space="preserve"> (ogólne rozporządzenie o ochronie danych, zwane </w:t>
      </w:r>
      <w:r w:rsidR="00746E55" w:rsidRPr="002272B4">
        <w:rPr>
          <w:rFonts w:eastAsia="Calibri"/>
          <w:sz w:val="20"/>
          <w:szCs w:val="20"/>
          <w:lang w:eastAsia="en-US"/>
        </w:rPr>
        <w:t>dalej „</w:t>
      </w:r>
      <w:r w:rsidRPr="002272B4">
        <w:rPr>
          <w:rFonts w:eastAsia="Calibri"/>
          <w:sz w:val="20"/>
          <w:szCs w:val="20"/>
          <w:lang w:eastAsia="en-US"/>
        </w:rPr>
        <w:t>RODO”), informuję, że:</w:t>
      </w:r>
    </w:p>
    <w:p w14:paraId="529BACBA" w14:textId="2F36E379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A</w:t>
      </w:r>
      <w:r w:rsidR="002272B4" w:rsidRPr="002272B4">
        <w:rPr>
          <w:rFonts w:eastAsia="Calibri"/>
          <w:sz w:val="20"/>
          <w:szCs w:val="20"/>
          <w:lang w:eastAsia="en-US"/>
        </w:rPr>
        <w:t>dministratorem Pani/Pana danych osobowych jest Śląski Komendant Wojewódzki Państwowej Straży Pożarnej (40-042 Katowice, ul. Wita Stwosza 36, tel.</w:t>
      </w:r>
      <w:r w:rsidR="00E6109F">
        <w:rPr>
          <w:rFonts w:eastAsia="Calibri"/>
          <w:sz w:val="20"/>
          <w:szCs w:val="20"/>
          <w:lang w:eastAsia="en-US"/>
        </w:rPr>
        <w:t xml:space="preserve"> </w:t>
      </w:r>
      <w:r w:rsidR="00E6109F">
        <w:rPr>
          <w:sz w:val="20"/>
          <w:szCs w:val="20"/>
        </w:rPr>
        <w:t>478515110</w:t>
      </w:r>
      <w:r w:rsidR="00E6109F" w:rsidRPr="00AC1FFC">
        <w:rPr>
          <w:sz w:val="20"/>
          <w:szCs w:val="20"/>
        </w:rPr>
        <w:t xml:space="preserve">, fax. </w:t>
      </w:r>
      <w:r w:rsidR="00E6109F">
        <w:rPr>
          <w:sz w:val="20"/>
          <w:szCs w:val="20"/>
        </w:rPr>
        <w:t>478515115</w:t>
      </w:r>
      <w:r w:rsidR="002272B4" w:rsidRPr="002272B4">
        <w:rPr>
          <w:rFonts w:eastAsia="Calibri"/>
          <w:sz w:val="20"/>
          <w:szCs w:val="20"/>
          <w:lang w:eastAsia="en-US"/>
        </w:rPr>
        <w:t>, e-mail: straz@katowice.kwpsp.gov.pl);</w:t>
      </w:r>
    </w:p>
    <w:p w14:paraId="393E2A19" w14:textId="1F368907" w:rsidR="002272B4" w:rsidRPr="002272B4" w:rsidRDefault="002272B4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Inspektorem ochrony danych osobowych w Komendzie Wojewódzkiej Państwowej Straży Pożarnej w Katowicach jest Pan</w:t>
      </w:r>
      <w:r>
        <w:rPr>
          <w:rFonts w:eastAsia="Calibri"/>
          <w:sz w:val="20"/>
          <w:szCs w:val="20"/>
          <w:lang w:eastAsia="en-US"/>
        </w:rPr>
        <w:t>i</w:t>
      </w:r>
      <w:r w:rsidRPr="002272B4">
        <w:rPr>
          <w:rFonts w:eastAsia="Calibri"/>
          <w:sz w:val="20"/>
          <w:szCs w:val="20"/>
          <w:lang w:eastAsia="en-US"/>
        </w:rPr>
        <w:t xml:space="preserve"> </w:t>
      </w:r>
      <w:r w:rsidR="006430C3">
        <w:rPr>
          <w:rFonts w:eastAsia="Calibri"/>
          <w:b/>
          <w:sz w:val="20"/>
          <w:szCs w:val="20"/>
          <w:lang w:eastAsia="en-US"/>
        </w:rPr>
        <w:t>Renata Białas</w:t>
      </w:r>
      <w:r w:rsidRPr="002272B4">
        <w:rPr>
          <w:rFonts w:eastAsia="Calibri"/>
          <w:sz w:val="20"/>
          <w:szCs w:val="20"/>
          <w:lang w:eastAsia="en-US"/>
        </w:rPr>
        <w:t xml:space="preserve">, kontakt: </w:t>
      </w:r>
      <w:r w:rsidRPr="002272B4">
        <w:rPr>
          <w:rFonts w:eastAsia="Calibri"/>
          <w:b/>
          <w:sz w:val="20"/>
          <w:szCs w:val="20"/>
          <w:lang w:eastAsia="en-US"/>
        </w:rPr>
        <w:t>iod@katowice.kwpsp.gov.pl</w:t>
      </w:r>
      <w:r w:rsidRPr="002272B4">
        <w:rPr>
          <w:rFonts w:eastAsia="Calibri"/>
          <w:sz w:val="20"/>
          <w:szCs w:val="20"/>
          <w:lang w:eastAsia="en-US"/>
        </w:rPr>
        <w:t>, telefon</w:t>
      </w:r>
      <w:r w:rsidR="005200DA">
        <w:rPr>
          <w:rFonts w:eastAsia="Calibri"/>
          <w:sz w:val="20"/>
          <w:szCs w:val="20"/>
          <w:lang w:eastAsia="en-US"/>
        </w:rPr>
        <w:t xml:space="preserve">: </w:t>
      </w:r>
      <w:r w:rsidR="005200DA">
        <w:rPr>
          <w:rFonts w:eastAsia="Calibri"/>
          <w:b/>
          <w:sz w:val="20"/>
          <w:szCs w:val="20"/>
          <w:lang w:eastAsia="en-US"/>
        </w:rPr>
        <w:t>478515180</w:t>
      </w:r>
      <w:r w:rsidRPr="002272B4">
        <w:rPr>
          <w:rFonts w:eastAsia="Calibri"/>
          <w:sz w:val="20"/>
          <w:szCs w:val="20"/>
          <w:lang w:eastAsia="en-US"/>
        </w:rPr>
        <w:t>;</w:t>
      </w:r>
    </w:p>
    <w:p w14:paraId="20E1C259" w14:textId="48C91DA2" w:rsidR="002272B4" w:rsidRPr="002272B4" w:rsidRDefault="002272B4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Pani/Pana dane osobowe przetwarzane będą na podstawie art. 6 ust. 1 lit. c RODO w celu związanym z postępowaniem o udzielenie zamówienia publicznego prowadzonym w trybie zapytania ofertowego;</w:t>
      </w:r>
    </w:p>
    <w:p w14:paraId="0FE98BD4" w14:textId="0DB56A46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O</w:t>
      </w:r>
      <w:r w:rsidR="002272B4" w:rsidRPr="002272B4">
        <w:rPr>
          <w:rFonts w:eastAsia="Calibri"/>
          <w:sz w:val="20"/>
          <w:szCs w:val="20"/>
          <w:lang w:eastAsia="en-US"/>
        </w:rPr>
        <w:t>dbiorcami Pani/Pana danych osobowych będą osoby lub podmioty, którym udostępniona zostanie dokumentacja postępowania w oparciu o art. 8 oraz art. 96 ust. 3 ustawy z dnia 29 stycznia 2004</w:t>
      </w:r>
      <w:r w:rsidR="00504155">
        <w:rPr>
          <w:rFonts w:eastAsia="Calibri"/>
          <w:sz w:val="20"/>
          <w:szCs w:val="20"/>
          <w:lang w:eastAsia="en-US"/>
        </w:rPr>
        <w:t xml:space="preserve"> </w:t>
      </w:r>
      <w:r w:rsidR="002272B4" w:rsidRPr="002272B4">
        <w:rPr>
          <w:rFonts w:eastAsia="Calibri"/>
          <w:sz w:val="20"/>
          <w:szCs w:val="20"/>
          <w:lang w:eastAsia="en-US"/>
        </w:rPr>
        <w:t xml:space="preserve">r. – Prawo zamówień publicznych (Dz. U. z 2017 r. poz. 1579 i 2018), dalej „ustawa </w:t>
      </w:r>
      <w:proofErr w:type="spellStart"/>
      <w:r w:rsidR="002272B4" w:rsidRPr="002272B4">
        <w:rPr>
          <w:rFonts w:eastAsia="Calibri"/>
          <w:sz w:val="20"/>
          <w:szCs w:val="20"/>
          <w:lang w:eastAsia="en-US"/>
        </w:rPr>
        <w:t>Pzp</w:t>
      </w:r>
      <w:proofErr w:type="spellEnd"/>
      <w:r w:rsidR="002272B4" w:rsidRPr="002272B4">
        <w:rPr>
          <w:rFonts w:eastAsia="Calibri"/>
          <w:sz w:val="20"/>
          <w:szCs w:val="20"/>
          <w:lang w:eastAsia="en-US"/>
        </w:rPr>
        <w:t>”;</w:t>
      </w:r>
    </w:p>
    <w:p w14:paraId="0DA60009" w14:textId="77777777" w:rsidR="002272B4" w:rsidRPr="002272B4" w:rsidRDefault="002272B4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Pani/Pana dane osobowe będą przechowywane, zgodnie z Instrukcją kancelaryjną obowiązującą w KW PSP, przez okres 5 lat od dnia zakończenia postępowania o udzielenie zamówienia, a jeżeli czas trwania umowy przekracza 5 lat, okres przechowywania obejmuje cały czas trwania umowy;</w:t>
      </w:r>
    </w:p>
    <w:p w14:paraId="345C1FB4" w14:textId="502ED707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O</w:t>
      </w:r>
      <w:r w:rsidR="002272B4" w:rsidRPr="002272B4">
        <w:rPr>
          <w:rFonts w:eastAsia="Calibri"/>
          <w:sz w:val="20"/>
          <w:szCs w:val="20"/>
          <w:lang w:eastAsia="en-US"/>
        </w:rPr>
        <w:t xml:space="preserve">bowiązek podania przez Panią/Pana danych osobowych bezpośrednio Pani/Pana dotyczących jest wymogiem ustawowym określonym w przepisach ustawy </w:t>
      </w:r>
      <w:proofErr w:type="spellStart"/>
      <w:r w:rsidR="002272B4" w:rsidRPr="002272B4">
        <w:rPr>
          <w:rFonts w:eastAsia="Calibri"/>
          <w:sz w:val="20"/>
          <w:szCs w:val="20"/>
          <w:lang w:eastAsia="en-US"/>
        </w:rPr>
        <w:t>Pzp</w:t>
      </w:r>
      <w:proofErr w:type="spellEnd"/>
      <w:r w:rsidR="002272B4" w:rsidRPr="002272B4">
        <w:rPr>
          <w:rFonts w:eastAsia="Calibri"/>
          <w:sz w:val="20"/>
          <w:szCs w:val="20"/>
          <w:lang w:eastAsia="en-US"/>
        </w:rPr>
        <w:t xml:space="preserve">, związanym z udziałem w postępowaniu o udzielenie zamówienia publicznego; konsekwencje niepodania określonych danych wynikają z ustawy </w:t>
      </w:r>
      <w:proofErr w:type="spellStart"/>
      <w:r w:rsidR="002272B4" w:rsidRPr="002272B4">
        <w:rPr>
          <w:rFonts w:eastAsia="Calibri"/>
          <w:sz w:val="20"/>
          <w:szCs w:val="20"/>
          <w:lang w:eastAsia="en-US"/>
        </w:rPr>
        <w:t>Pzp</w:t>
      </w:r>
      <w:proofErr w:type="spellEnd"/>
      <w:r w:rsidR="002272B4" w:rsidRPr="002272B4">
        <w:rPr>
          <w:rFonts w:eastAsia="Calibri"/>
          <w:sz w:val="20"/>
          <w:szCs w:val="20"/>
          <w:lang w:eastAsia="en-US"/>
        </w:rPr>
        <w:t>;</w:t>
      </w:r>
    </w:p>
    <w:p w14:paraId="4D390C57" w14:textId="2A3574C3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W</w:t>
      </w:r>
      <w:r w:rsidR="002272B4" w:rsidRPr="002272B4">
        <w:rPr>
          <w:rFonts w:eastAsia="Calibri"/>
          <w:sz w:val="20"/>
          <w:szCs w:val="20"/>
          <w:lang w:eastAsia="en-US"/>
        </w:rPr>
        <w:t xml:space="preserve"> odniesieniu do Pani/Pana danych osobowych decyzje nie będą podejmowane w sposób zautomatyzowany, stosowanie do art. 22 RODO;</w:t>
      </w:r>
    </w:p>
    <w:p w14:paraId="209B382E" w14:textId="2321F249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N</w:t>
      </w:r>
      <w:r w:rsidR="002272B4" w:rsidRPr="002272B4">
        <w:rPr>
          <w:rFonts w:eastAsia="Calibri"/>
          <w:sz w:val="20"/>
          <w:szCs w:val="20"/>
          <w:lang w:eastAsia="en-US"/>
        </w:rPr>
        <w:t xml:space="preserve">a podstawie art. 15 RODO posiada Pani/Pan: prawo dostępu do danych osobowych Pani/Pana dotyczących; na podstawie art. 16 RODO prawo do sprostowania Pani/Pana danych osobowych; na podstawie art. 18 RODO prawo żądania od administratora ograniczenia przetwarzania danych osobowych z zastrzeżeniem przypadków, o których mowa w art. 18 ust. 2 RODO oraz art. 8a pkt 4 ustawy </w:t>
      </w:r>
      <w:proofErr w:type="spellStart"/>
      <w:r w:rsidR="002272B4" w:rsidRPr="002272B4">
        <w:rPr>
          <w:rFonts w:eastAsia="Calibri"/>
          <w:sz w:val="20"/>
          <w:szCs w:val="20"/>
          <w:lang w:eastAsia="en-US"/>
        </w:rPr>
        <w:t>Pzp</w:t>
      </w:r>
      <w:proofErr w:type="spellEnd"/>
      <w:r w:rsidR="002272B4" w:rsidRPr="002272B4">
        <w:rPr>
          <w:rFonts w:eastAsia="Calibri"/>
          <w:sz w:val="20"/>
          <w:szCs w:val="20"/>
          <w:lang w:eastAsia="en-US"/>
        </w:rPr>
        <w:t xml:space="preserve"> znowelizowanej ustawą z dnia 21 lutego 2019</w:t>
      </w:r>
      <w:r w:rsidR="00504155">
        <w:rPr>
          <w:rFonts w:eastAsia="Calibri"/>
          <w:sz w:val="20"/>
          <w:szCs w:val="20"/>
          <w:lang w:eastAsia="en-US"/>
        </w:rPr>
        <w:t xml:space="preserve"> </w:t>
      </w:r>
      <w:r w:rsidR="002272B4" w:rsidRPr="002272B4">
        <w:rPr>
          <w:rFonts w:eastAsia="Calibri"/>
          <w:sz w:val="20"/>
          <w:szCs w:val="20"/>
          <w:lang w:eastAsia="en-US"/>
        </w:rPr>
        <w:t>r. (Dz.U. z 2019</w:t>
      </w:r>
      <w:r w:rsidR="00504155">
        <w:rPr>
          <w:rFonts w:eastAsia="Calibri"/>
          <w:sz w:val="20"/>
          <w:szCs w:val="20"/>
          <w:lang w:eastAsia="en-US"/>
        </w:rPr>
        <w:t xml:space="preserve"> </w:t>
      </w:r>
      <w:r w:rsidR="002272B4" w:rsidRPr="002272B4">
        <w:rPr>
          <w:rFonts w:eastAsia="Calibri"/>
          <w:sz w:val="20"/>
          <w:szCs w:val="20"/>
          <w:lang w:eastAsia="en-US"/>
        </w:rPr>
        <w:t>r., poz. 730); prawo do wniesienia skargi do Prezesa Urzędu Ochrony Danych Osobowych, gdy uzna Pani/Pan, że przetwarzanie danych osobowych Pani/Pana dotyczących narusza przepisy RODO;</w:t>
      </w:r>
    </w:p>
    <w:p w14:paraId="7DC6F6A1" w14:textId="6C05D739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N</w:t>
      </w:r>
      <w:r w:rsidR="002272B4" w:rsidRPr="002272B4">
        <w:rPr>
          <w:rFonts w:eastAsia="Calibri"/>
          <w:sz w:val="20"/>
          <w:szCs w:val="20"/>
          <w:lang w:eastAsia="en-US"/>
        </w:rPr>
        <w:t>ie przysługuje Pani/Panu:</w:t>
      </w:r>
    </w:p>
    <w:p w14:paraId="54F067FD" w14:textId="77777777" w:rsidR="002272B4" w:rsidRPr="002272B4" w:rsidRDefault="002272B4" w:rsidP="00042355">
      <w:pPr>
        <w:widowControl/>
        <w:numPr>
          <w:ilvl w:val="0"/>
          <w:numId w:val="28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w związku z art. 17 ust. 3 lit. b, d lub e RODO prawo do usunięcia danych osobowych;</w:t>
      </w:r>
    </w:p>
    <w:p w14:paraId="25D22529" w14:textId="77777777" w:rsidR="002272B4" w:rsidRPr="002272B4" w:rsidRDefault="002272B4" w:rsidP="00042355">
      <w:pPr>
        <w:widowControl/>
        <w:numPr>
          <w:ilvl w:val="0"/>
          <w:numId w:val="28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prawo do przenoszenia danych osobowych, o którym mowa w art. 20 RODO;</w:t>
      </w:r>
    </w:p>
    <w:p w14:paraId="09E85DFB" w14:textId="77777777" w:rsidR="002272B4" w:rsidRPr="002272B4" w:rsidRDefault="002272B4" w:rsidP="00042355">
      <w:pPr>
        <w:widowControl/>
        <w:numPr>
          <w:ilvl w:val="0"/>
          <w:numId w:val="28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na podstawie art. 21 RODO prawo sprzeciwu, wobec przetwarzania danych osobowych, gdyż podstawą prawną przetwarzania Pani/Pana danych osobowych jest art. 6 ust. 1 lit. c RODO.</w:t>
      </w:r>
    </w:p>
    <w:p w14:paraId="326A0F9F" w14:textId="2DBBBE29" w:rsidR="002272B4" w:rsidRPr="002272B4" w:rsidRDefault="002272B4" w:rsidP="002272B4">
      <w:pPr>
        <w:widowControl/>
        <w:suppressAutoHyphens w:val="0"/>
        <w:spacing w:line="276" w:lineRule="auto"/>
        <w:ind w:left="426" w:hanging="426"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 xml:space="preserve">10. </w:t>
      </w:r>
      <w:r w:rsidR="00042355">
        <w:rPr>
          <w:rFonts w:eastAsia="Calibri"/>
          <w:sz w:val="20"/>
          <w:szCs w:val="20"/>
          <w:lang w:eastAsia="en-US"/>
        </w:rPr>
        <w:t xml:space="preserve">  </w:t>
      </w:r>
      <w:r w:rsidRPr="002272B4">
        <w:rPr>
          <w:rFonts w:eastAsia="Calibri"/>
          <w:sz w:val="20"/>
          <w:szCs w:val="20"/>
          <w:lang w:eastAsia="en-US"/>
        </w:rPr>
        <w:t>Powyższe zapisy dotyczą Wykonawcy, podwykonawców oraz dalszych podwykonawców”</w:t>
      </w:r>
    </w:p>
    <w:p w14:paraId="29E60B66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79500A37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0EA4C8BC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2B58560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8CA8CBD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3D8618D6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5C738BFA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CD701EA" w14:textId="0F715F74" w:rsidR="00D464C8" w:rsidRDefault="00D464C8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10250DE8" w14:textId="3D530734" w:rsidR="00F333DB" w:rsidRDefault="00F333DB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5A30952" w14:textId="77777777" w:rsidR="00D276D4" w:rsidRDefault="00D276D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13B790C7" w14:textId="77777777" w:rsidR="00D276D4" w:rsidRDefault="00D276D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3D514FA1" w14:textId="77777777" w:rsidR="00D276D4" w:rsidRDefault="00D276D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1349B01F" w14:textId="77777777" w:rsidR="00D276D4" w:rsidRDefault="00D276D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5E3D58BF" w14:textId="77777777" w:rsidR="00D276D4" w:rsidRDefault="00D276D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5D201CE2" w14:textId="7B5B50D3" w:rsidR="00F333DB" w:rsidRDefault="00F333DB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0F80BFEA" w14:textId="7E011BA1" w:rsidR="00F333DB" w:rsidRDefault="00F333DB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1160B827" w14:textId="0A21F0D1" w:rsidR="006F084C" w:rsidRPr="00BE535C" w:rsidRDefault="00BE535C" w:rsidP="00BE535C">
      <w:pPr>
        <w:shd w:val="clear" w:color="auto" w:fill="FFFFFF"/>
        <w:spacing w:line="278" w:lineRule="exact"/>
        <w:ind w:right="38"/>
        <w:jc w:val="both"/>
        <w:rPr>
          <w:color w:val="000000"/>
          <w:sz w:val="20"/>
        </w:rPr>
      </w:pPr>
      <w:r>
        <w:rPr>
          <w:i/>
          <w:iCs/>
          <w:color w:val="000000"/>
          <w:spacing w:val="-3"/>
          <w:sz w:val="20"/>
          <w:szCs w:val="20"/>
        </w:rPr>
        <w:t xml:space="preserve">         </w:t>
      </w:r>
      <w:r>
        <w:rPr>
          <w:color w:val="000000"/>
          <w:spacing w:val="-11"/>
          <w:sz w:val="16"/>
          <w:szCs w:val="20"/>
        </w:rPr>
        <w:t xml:space="preserve"> </w:t>
      </w:r>
      <w:r w:rsidR="006F084C" w:rsidRPr="00BE535C">
        <w:rPr>
          <w:color w:val="000000"/>
          <w:spacing w:val="-11"/>
          <w:sz w:val="16"/>
          <w:szCs w:val="20"/>
        </w:rPr>
        <w:t xml:space="preserve">/  </w:t>
      </w:r>
      <w:r w:rsidR="006F084C" w:rsidRPr="00BE535C">
        <w:rPr>
          <w:color w:val="000000"/>
          <w:spacing w:val="-3"/>
          <w:sz w:val="16"/>
          <w:szCs w:val="20"/>
        </w:rPr>
        <w:t>pieczątka  Wykonawcy /</w:t>
      </w:r>
    </w:p>
    <w:p w14:paraId="468569CA" w14:textId="77777777" w:rsidR="006F084C" w:rsidRDefault="006F084C" w:rsidP="006F084C">
      <w:pPr>
        <w:shd w:val="clear" w:color="auto" w:fill="FFFFFF"/>
        <w:tabs>
          <w:tab w:val="left" w:pos="797"/>
        </w:tabs>
        <w:spacing w:line="274" w:lineRule="exact"/>
        <w:ind w:left="24"/>
        <w:jc w:val="center"/>
        <w:rPr>
          <w:color w:val="000000"/>
        </w:rPr>
      </w:pPr>
    </w:p>
    <w:p w14:paraId="4CF845ED" w14:textId="4BB9DF9A" w:rsidR="00042355" w:rsidRPr="00443486" w:rsidRDefault="00042355" w:rsidP="00443486">
      <w:pPr>
        <w:shd w:val="clear" w:color="auto" w:fill="FFFFFF"/>
        <w:tabs>
          <w:tab w:val="left" w:pos="797"/>
        </w:tabs>
        <w:spacing w:before="240" w:line="274" w:lineRule="exact"/>
        <w:rPr>
          <w:color w:val="000000"/>
          <w:spacing w:val="-2"/>
        </w:rPr>
      </w:pPr>
      <w:r w:rsidRPr="00FC46E3">
        <w:rPr>
          <w:b/>
          <w:bCs/>
          <w:color w:val="000000"/>
          <w:spacing w:val="-2"/>
          <w:sz w:val="28"/>
          <w:szCs w:val="28"/>
        </w:rPr>
        <w:t>Treść oferty</w:t>
      </w:r>
      <w:r w:rsidRPr="00FC46E3">
        <w:rPr>
          <w:b/>
          <w:bCs/>
          <w:color w:val="000000"/>
          <w:spacing w:val="-2"/>
        </w:rPr>
        <w:t xml:space="preserve"> </w:t>
      </w:r>
      <w:r w:rsidRPr="00FC46E3">
        <w:rPr>
          <w:i/>
          <w:iCs/>
          <w:color w:val="000000"/>
          <w:spacing w:val="-2"/>
        </w:rPr>
        <w:t xml:space="preserve"> / wypełnia Wykonawca / </w:t>
      </w:r>
      <w:r w:rsidRPr="00FC46E3">
        <w:rPr>
          <w:color w:val="000000"/>
          <w:spacing w:val="-2"/>
        </w:rPr>
        <w:t>:</w:t>
      </w:r>
    </w:p>
    <w:p w14:paraId="6B9F8078" w14:textId="77777777" w:rsidR="00042355" w:rsidRPr="006B7129" w:rsidRDefault="00042355" w:rsidP="00042355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 w:rsidRPr="006B7129">
        <w:rPr>
          <w:b/>
          <w:color w:val="000000"/>
        </w:rPr>
        <w:t>Nazwa wykonawcy</w:t>
      </w:r>
      <w:r>
        <w:rPr>
          <w:b/>
          <w:color w:val="000000"/>
        </w:rPr>
        <w:t xml:space="preserve">:        </w:t>
      </w:r>
      <w:r>
        <w:rPr>
          <w:color w:val="000000"/>
          <w:spacing w:val="-1"/>
          <w:sz w:val="14"/>
        </w:rPr>
        <w:t>….</w:t>
      </w:r>
      <w:r w:rsidRPr="00D55465">
        <w:rPr>
          <w:color w:val="000000"/>
          <w:spacing w:val="-1"/>
          <w:sz w:val="14"/>
        </w:rPr>
        <w:t>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61106098" w14:textId="77777777" w:rsidR="00042355" w:rsidRPr="006B7129" w:rsidRDefault="00042355" w:rsidP="00042355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>
        <w:rPr>
          <w:color w:val="000000"/>
        </w:rPr>
        <w:t xml:space="preserve">Adres wykonawcy           </w:t>
      </w:r>
      <w:r w:rsidRPr="00D55465">
        <w:rPr>
          <w:color w:val="000000"/>
          <w:spacing w:val="-1"/>
          <w:sz w:val="14"/>
        </w:rPr>
        <w:t>………………………………………….……………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4C56A1BA" w14:textId="77777777" w:rsidR="00042355" w:rsidRDefault="00042355" w:rsidP="00042355">
      <w:pPr>
        <w:shd w:val="clear" w:color="auto" w:fill="FFFFFF"/>
        <w:tabs>
          <w:tab w:val="left" w:pos="562"/>
          <w:tab w:val="left" w:leader="dot" w:pos="8794"/>
        </w:tabs>
        <w:spacing w:before="240" w:line="278" w:lineRule="exact"/>
        <w:rPr>
          <w:color w:val="000000"/>
        </w:rPr>
      </w:pPr>
      <w:r w:rsidRPr="00FC46E3">
        <w:rPr>
          <w:color w:val="000000"/>
          <w:spacing w:val="-2"/>
        </w:rPr>
        <w:t xml:space="preserve">NIP </w:t>
      </w:r>
      <w:r>
        <w:rPr>
          <w:color w:val="000000"/>
          <w:spacing w:val="-2"/>
        </w:rPr>
        <w:t xml:space="preserve">: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……………...……………………                               </w:t>
      </w:r>
      <w:r>
        <w:rPr>
          <w:color w:val="000000"/>
        </w:rPr>
        <w:t xml:space="preserve">Regon: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……………...……………………</w:t>
      </w:r>
    </w:p>
    <w:p w14:paraId="328735BC" w14:textId="77777777" w:rsidR="00042355" w:rsidRPr="006B7129" w:rsidRDefault="00042355" w:rsidP="00042355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>
        <w:rPr>
          <w:color w:val="000000"/>
        </w:rPr>
        <w:t xml:space="preserve">E-mail:                           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08254CFC" w14:textId="77777777" w:rsidR="00042355" w:rsidRPr="006B7129" w:rsidRDefault="00042355" w:rsidP="00042355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 w:rsidRPr="00FC46E3">
        <w:rPr>
          <w:color w:val="000000"/>
        </w:rPr>
        <w:t>Nr rachunku bankowego</w:t>
      </w:r>
      <w:r>
        <w:rPr>
          <w:color w:val="000000"/>
        </w:rPr>
        <w:t xml:space="preserve">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124FFB15" w14:textId="77777777" w:rsidR="00BE535C" w:rsidRPr="00FC46E3" w:rsidRDefault="00BE535C" w:rsidP="00BE535C">
      <w:pPr>
        <w:shd w:val="clear" w:color="auto" w:fill="FFFFFF"/>
        <w:tabs>
          <w:tab w:val="left" w:leader="dot" w:pos="8894"/>
          <w:tab w:val="left" w:pos="9063"/>
        </w:tabs>
        <w:spacing w:before="240" w:line="360" w:lineRule="auto"/>
        <w:rPr>
          <w:color w:val="000000"/>
        </w:rPr>
      </w:pPr>
      <w:r w:rsidRPr="00063851">
        <w:rPr>
          <w:color w:val="000000"/>
        </w:rPr>
        <w:t xml:space="preserve">Telefon kontaktowy:          </w:t>
      </w:r>
      <w:r w:rsidRPr="00063851">
        <w:rPr>
          <w:color w:val="000000"/>
          <w:spacing w:val="-1"/>
          <w:sz w:val="14"/>
        </w:rPr>
        <w:t>……………………………………….………………………………………………...………………………………</w:t>
      </w:r>
    </w:p>
    <w:p w14:paraId="1C2F81D4" w14:textId="77777777" w:rsidR="00042355" w:rsidRPr="00FC46E3" w:rsidRDefault="00042355" w:rsidP="00042355">
      <w:pPr>
        <w:shd w:val="clear" w:color="auto" w:fill="FFFFFF"/>
        <w:tabs>
          <w:tab w:val="left" w:pos="562"/>
        </w:tabs>
        <w:spacing w:before="240" w:line="278" w:lineRule="exact"/>
        <w:rPr>
          <w:color w:val="000000"/>
          <w:spacing w:val="-1"/>
        </w:rPr>
      </w:pPr>
      <w:r w:rsidRPr="00FC46E3">
        <w:rPr>
          <w:color w:val="000000"/>
          <w:spacing w:val="-1"/>
        </w:rPr>
        <w:t>Oferuję  wykonanie  przedmiotu  zamówienia  za:</w:t>
      </w:r>
    </w:p>
    <w:p w14:paraId="65946719" w14:textId="77777777" w:rsidR="00042355" w:rsidRPr="00FC46E3" w:rsidRDefault="00042355" w:rsidP="00042355">
      <w:pPr>
        <w:shd w:val="clear" w:color="auto" w:fill="FFFFFF"/>
        <w:tabs>
          <w:tab w:val="left" w:leader="dot" w:pos="9072"/>
          <w:tab w:val="left" w:leader="dot" w:pos="15118"/>
        </w:tabs>
        <w:spacing w:before="240" w:line="278" w:lineRule="exact"/>
        <w:ind w:left="322"/>
        <w:rPr>
          <w:color w:val="000000"/>
          <w:spacing w:val="-1"/>
        </w:rPr>
      </w:pPr>
      <w:r w:rsidRPr="00FC46E3">
        <w:rPr>
          <w:color w:val="000000"/>
          <w:spacing w:val="-2"/>
        </w:rPr>
        <w:t>Cenę netto</w:t>
      </w:r>
      <w:r w:rsidRPr="00FC46E3">
        <w:rPr>
          <w:color w:val="000000"/>
        </w:rPr>
        <w:t xml:space="preserve">: </w:t>
      </w:r>
      <w:r>
        <w:rPr>
          <w:color w:val="000000"/>
        </w:rPr>
        <w:t xml:space="preserve">    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……………...………………….… </w:t>
      </w:r>
      <w:r>
        <w:rPr>
          <w:color w:val="000000"/>
          <w:spacing w:val="-1"/>
        </w:rPr>
        <w:t>zł</w:t>
      </w:r>
    </w:p>
    <w:p w14:paraId="0944160F" w14:textId="77777777" w:rsidR="00042355" w:rsidRPr="00FC46E3" w:rsidRDefault="00042355" w:rsidP="00042355">
      <w:pPr>
        <w:shd w:val="clear" w:color="auto" w:fill="FFFFFF"/>
        <w:tabs>
          <w:tab w:val="left" w:leader="dot" w:pos="9533"/>
          <w:tab w:val="left" w:leader="dot" w:pos="14923"/>
        </w:tabs>
        <w:spacing w:before="240"/>
        <w:ind w:left="312"/>
        <w:rPr>
          <w:color w:val="000000"/>
          <w:spacing w:val="-1"/>
        </w:rPr>
      </w:pPr>
      <w:r w:rsidRPr="00FC46E3">
        <w:rPr>
          <w:color w:val="000000"/>
          <w:spacing w:val="-3"/>
        </w:rPr>
        <w:t>Podatek VAT</w:t>
      </w:r>
      <w:r w:rsidRPr="00FC46E3">
        <w:rPr>
          <w:color w:val="000000"/>
        </w:rPr>
        <w:t xml:space="preserve">: </w:t>
      </w:r>
      <w:r>
        <w:rPr>
          <w:color w:val="000000"/>
        </w:rPr>
        <w:t xml:space="preserve">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……………...…………………… </w:t>
      </w:r>
      <w:r>
        <w:rPr>
          <w:color w:val="000000"/>
          <w:spacing w:val="-1"/>
        </w:rPr>
        <w:t>zł</w:t>
      </w:r>
      <w:r w:rsidRPr="00FC46E3">
        <w:rPr>
          <w:color w:val="000000"/>
          <w:spacing w:val="-1"/>
        </w:rPr>
        <w:t xml:space="preserve"> </w:t>
      </w:r>
    </w:p>
    <w:p w14:paraId="140EE71D" w14:textId="77777777" w:rsidR="00042355" w:rsidRDefault="00042355" w:rsidP="00042355">
      <w:pPr>
        <w:shd w:val="clear" w:color="auto" w:fill="FFFFFF"/>
        <w:tabs>
          <w:tab w:val="left" w:leader="dot" w:pos="8402"/>
          <w:tab w:val="left" w:leader="dot" w:pos="13792"/>
        </w:tabs>
        <w:spacing w:before="240"/>
        <w:ind w:left="254"/>
        <w:rPr>
          <w:color w:val="000000"/>
          <w:spacing w:val="-1"/>
        </w:rPr>
      </w:pPr>
      <w:r w:rsidRPr="00FC46E3">
        <w:rPr>
          <w:color w:val="000000"/>
          <w:spacing w:val="-2"/>
        </w:rPr>
        <w:t xml:space="preserve"> Cenę brutto :  </w:t>
      </w:r>
      <w:r>
        <w:rPr>
          <w:color w:val="000000"/>
          <w:spacing w:val="-2"/>
        </w:rPr>
        <w:t xml:space="preserve">  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zł</w:t>
      </w:r>
    </w:p>
    <w:p w14:paraId="1AC4F6B7" w14:textId="77777777" w:rsidR="00042355" w:rsidRPr="00FC46E3" w:rsidRDefault="00042355" w:rsidP="00042355">
      <w:pPr>
        <w:shd w:val="clear" w:color="auto" w:fill="FFFFFF"/>
        <w:tabs>
          <w:tab w:val="left" w:leader="dot" w:pos="8402"/>
          <w:tab w:val="left" w:leader="dot" w:pos="13792"/>
        </w:tabs>
        <w:spacing w:before="240"/>
        <w:rPr>
          <w:color w:val="000000"/>
          <w:spacing w:val="-1"/>
        </w:rPr>
      </w:pPr>
      <w:r>
        <w:rPr>
          <w:color w:val="000000"/>
          <w:spacing w:val="-1"/>
        </w:rPr>
        <w:t xml:space="preserve">Kryteria </w:t>
      </w:r>
      <w:proofErr w:type="spellStart"/>
      <w:r>
        <w:rPr>
          <w:color w:val="000000"/>
          <w:spacing w:val="-1"/>
        </w:rPr>
        <w:t>pozacenowe</w:t>
      </w:r>
      <w:proofErr w:type="spellEnd"/>
      <w:r>
        <w:rPr>
          <w:color w:val="000000"/>
          <w:spacing w:val="-1"/>
        </w:rPr>
        <w:t xml:space="preserve">:      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</w:p>
    <w:p w14:paraId="11398048" w14:textId="77777777" w:rsidR="00042355" w:rsidRPr="00FC46E3" w:rsidRDefault="00042355" w:rsidP="00042355">
      <w:pPr>
        <w:shd w:val="clear" w:color="auto" w:fill="FFFFFF"/>
        <w:tabs>
          <w:tab w:val="left" w:leader="dot" w:pos="7607"/>
        </w:tabs>
        <w:spacing w:before="240" w:line="274" w:lineRule="exact"/>
        <w:ind w:left="5"/>
        <w:rPr>
          <w:color w:val="000000"/>
        </w:rPr>
      </w:pPr>
      <w:r w:rsidRPr="00FC46E3">
        <w:rPr>
          <w:color w:val="000000"/>
          <w:spacing w:val="-4"/>
        </w:rPr>
        <w:t xml:space="preserve">Okres </w:t>
      </w:r>
      <w:r>
        <w:rPr>
          <w:color w:val="000000"/>
          <w:spacing w:val="-4"/>
        </w:rPr>
        <w:t xml:space="preserve">i warunki </w:t>
      </w:r>
      <w:r w:rsidRPr="00FC46E3">
        <w:rPr>
          <w:color w:val="000000"/>
          <w:spacing w:val="-4"/>
        </w:rPr>
        <w:t>gwarancji</w:t>
      </w:r>
      <w:r>
        <w:rPr>
          <w:color w:val="000000"/>
        </w:rPr>
        <w:t xml:space="preserve">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</w:p>
    <w:p w14:paraId="65FB0DAA" w14:textId="77777777" w:rsidR="00042355" w:rsidRDefault="00042355" w:rsidP="00042355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</w:rPr>
      </w:pPr>
      <w:r w:rsidRPr="00FC46E3">
        <w:rPr>
          <w:color w:val="000000"/>
          <w:spacing w:val="-2"/>
        </w:rPr>
        <w:t>Potwierdzam termin realizacji zamówienia do dnia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……………...…………………….……………...…</w:t>
      </w:r>
    </w:p>
    <w:p w14:paraId="6B4825D8" w14:textId="77777777" w:rsidR="00042355" w:rsidRDefault="00042355" w:rsidP="00042355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  <w:spacing w:val="-2"/>
        </w:rPr>
      </w:pPr>
      <w:r w:rsidRPr="00544F18">
        <w:t>Termin ważności oferty</w:t>
      </w:r>
      <w:r>
        <w:rPr>
          <w:color w:val="000000"/>
        </w:rPr>
        <w:t xml:space="preserve">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……………...………………..............…</w:t>
      </w:r>
    </w:p>
    <w:p w14:paraId="49E0CFAC" w14:textId="77777777" w:rsidR="00042355" w:rsidRPr="00FC46E3" w:rsidRDefault="00042355" w:rsidP="00042355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  <w:spacing w:val="-2"/>
        </w:rPr>
      </w:pPr>
      <w:r w:rsidRPr="00FC46E3">
        <w:rPr>
          <w:color w:val="000000"/>
          <w:spacing w:val="-2"/>
        </w:rPr>
        <w:t xml:space="preserve">Wyrażam zgodę na warunki płatności określone w zapytaniu </w:t>
      </w:r>
      <w:r>
        <w:rPr>
          <w:color w:val="000000"/>
          <w:spacing w:val="-2"/>
        </w:rPr>
        <w:t>ofertowym</w:t>
      </w:r>
      <w:r w:rsidRPr="00FC46E3">
        <w:rPr>
          <w:color w:val="000000"/>
          <w:spacing w:val="-2"/>
        </w:rPr>
        <w:t>.</w:t>
      </w:r>
    </w:p>
    <w:p w14:paraId="508BCB3B" w14:textId="77777777" w:rsidR="00042355" w:rsidRDefault="00042355" w:rsidP="00042355">
      <w:pPr>
        <w:shd w:val="clear" w:color="auto" w:fill="FFFFFF"/>
        <w:spacing w:before="240"/>
        <w:ind w:right="-1548"/>
        <w:rPr>
          <w:color w:val="000000"/>
          <w:spacing w:val="-2"/>
          <w:sz w:val="20"/>
          <w:szCs w:val="20"/>
        </w:rPr>
      </w:pP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  <w:r w:rsidRPr="00FC46E3">
        <w:rPr>
          <w:color w:val="000000"/>
          <w:spacing w:val="-2"/>
        </w:rPr>
        <w:t>,dnia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</w:p>
    <w:p w14:paraId="53385E52" w14:textId="5D635065" w:rsidR="00042355" w:rsidRPr="00443486" w:rsidRDefault="00443486" w:rsidP="00443486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jc w:val="both"/>
        <w:rPr>
          <w:color w:val="000000"/>
          <w:spacing w:val="-2"/>
          <w:sz w:val="18"/>
          <w:szCs w:val="18"/>
        </w:rPr>
      </w:pPr>
      <w:r w:rsidRPr="002B243E">
        <w:rPr>
          <w:color w:val="000000"/>
          <w:spacing w:val="-2"/>
          <w:sz w:val="18"/>
          <w:szCs w:val="18"/>
        </w:rPr>
        <w:t>Oświadczam, że: 1) nie jestem wymieniony w wykazach określonych w rozporządzeniu 765/2006 i rozporządzeniu 269/2014 albo wpisany na listę na podstawie decyzji w sprawie wpisu na listę rozstrzygającej o zastosowaniu środka, o którym mowa w art. 1 pkt 3 ww. ustawy; 2) nie jestem beneficjentem rzeczywistym wykonawcy w rozumieniu ustawy z 1 marca 2018 r. o przeciwdziałaniu praniu pieniędzy oraz finansowaniu terroryzmu (tekst jedn.: Dz.U. z 2022 r. poz. 593 ze zm.), 3) nie jestem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4) nie jestem jednostką dominującą wykonawcy w rozumieniu art. 3 ust. 1 pkt 37 ustawy z 29 września 1994 r. o rachunkowości (tekst jedn.: Dz.U. z 2021 r. poz. 217 ze zm.), 5) nie jestem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4875E9C" w14:textId="77777777" w:rsidR="00042355" w:rsidRDefault="00042355" w:rsidP="00042355">
      <w:pPr>
        <w:shd w:val="clear" w:color="auto" w:fill="FFFFFF"/>
        <w:spacing w:before="120"/>
        <w:ind w:left="4956" w:right="-1548" w:firstLine="708"/>
        <w:rPr>
          <w:color w:val="000000"/>
          <w:spacing w:val="-11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             </w:t>
      </w:r>
      <w:r w:rsidRPr="00FC46E3">
        <w:rPr>
          <w:color w:val="000000"/>
          <w:spacing w:val="-2"/>
          <w:sz w:val="20"/>
          <w:szCs w:val="20"/>
        </w:rPr>
        <w:t xml:space="preserve">/ </w:t>
      </w:r>
      <w:r>
        <w:rPr>
          <w:color w:val="000000"/>
          <w:spacing w:val="-11"/>
          <w:sz w:val="20"/>
          <w:szCs w:val="20"/>
        </w:rPr>
        <w:t>podpis  W</w:t>
      </w:r>
      <w:r w:rsidRPr="00FC46E3">
        <w:rPr>
          <w:color w:val="000000"/>
          <w:spacing w:val="-11"/>
          <w:sz w:val="20"/>
          <w:szCs w:val="20"/>
        </w:rPr>
        <w:t>ykonawcy /</w:t>
      </w:r>
    </w:p>
    <w:p w14:paraId="5C08A2F3" w14:textId="475F6D8E" w:rsidR="00BE535C" w:rsidRPr="00D464C8" w:rsidRDefault="006F084C" w:rsidP="00D464C8">
      <w:pPr>
        <w:shd w:val="clear" w:color="auto" w:fill="FFFFFF"/>
        <w:spacing w:line="360" w:lineRule="auto"/>
        <w:ind w:firstLine="708"/>
        <w:rPr>
          <w:color w:val="000000"/>
          <w:spacing w:val="-11"/>
          <w:sz w:val="20"/>
          <w:szCs w:val="20"/>
        </w:rPr>
        <w:sectPr w:rsidR="00BE535C" w:rsidRPr="00D464C8" w:rsidSect="005A3085">
          <w:headerReference w:type="default" r:id="rId10"/>
          <w:footnotePr>
            <w:pos w:val="beneathText"/>
          </w:footnotePr>
          <w:pgSz w:w="11905" w:h="16837"/>
          <w:pgMar w:top="1440" w:right="1332" w:bottom="720" w:left="1352" w:header="708" w:footer="708" w:gutter="0"/>
          <w:cols w:space="708"/>
          <w:docGrid w:linePitch="360" w:charSpace="-8193"/>
        </w:sectPr>
      </w:pPr>
      <w:r w:rsidRPr="00FC46E3">
        <w:rPr>
          <w:color w:val="000000"/>
          <w:spacing w:val="-11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891EF5">
        <w:rPr>
          <w:color w:val="000000"/>
          <w:spacing w:val="-11"/>
          <w:sz w:val="20"/>
          <w:szCs w:val="20"/>
        </w:rPr>
        <w:t xml:space="preserve">      </w:t>
      </w:r>
    </w:p>
    <w:p w14:paraId="3DD911BE" w14:textId="77777777" w:rsidR="00746E55" w:rsidRDefault="00746E55" w:rsidP="00F8342D">
      <w:pPr>
        <w:rPr>
          <w:sz w:val="22"/>
          <w:szCs w:val="22"/>
        </w:rPr>
      </w:pPr>
    </w:p>
    <w:sectPr w:rsidR="00746E55" w:rsidSect="005A3085">
      <w:headerReference w:type="default" r:id="rId11"/>
      <w:footnotePr>
        <w:pos w:val="beneathText"/>
      </w:footnotePr>
      <w:pgSz w:w="11905" w:h="16837"/>
      <w:pgMar w:top="1440" w:right="1389" w:bottom="720" w:left="1294" w:header="708" w:footer="708" w:gutter="0"/>
      <w:cols w:space="708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DF2C6" w14:textId="77777777" w:rsidR="008045E5" w:rsidRDefault="008045E5" w:rsidP="00295216">
      <w:r>
        <w:separator/>
      </w:r>
    </w:p>
  </w:endnote>
  <w:endnote w:type="continuationSeparator" w:id="0">
    <w:p w14:paraId="35222069" w14:textId="77777777" w:rsidR="008045E5" w:rsidRDefault="008045E5" w:rsidP="0029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9836" w14:textId="77777777" w:rsidR="008045E5" w:rsidRDefault="008045E5" w:rsidP="00295216">
      <w:r>
        <w:separator/>
      </w:r>
    </w:p>
  </w:footnote>
  <w:footnote w:type="continuationSeparator" w:id="0">
    <w:p w14:paraId="58CABC7A" w14:textId="77777777" w:rsidR="008045E5" w:rsidRDefault="008045E5" w:rsidP="00295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36F6" w14:textId="03E2B196" w:rsidR="006E590B" w:rsidRDefault="00CA1D93" w:rsidP="006E590B">
    <w:pPr>
      <w:pStyle w:val="Tekstpodstawowy"/>
      <w:spacing w:line="240" w:lineRule="auto"/>
      <w:jc w:val="right"/>
      <w:rPr>
        <w:rStyle w:val="Pogrubienie"/>
        <w:b w:val="0"/>
        <w:i/>
        <w:sz w:val="16"/>
      </w:rPr>
    </w:pPr>
    <w:r>
      <w:rPr>
        <w:rStyle w:val="Pogrubienie"/>
        <w:b w:val="0"/>
        <w:i/>
        <w:sz w:val="16"/>
      </w:rPr>
      <w:t>Załącznik 3</w:t>
    </w:r>
    <w:r w:rsidR="0040103F">
      <w:rPr>
        <w:rStyle w:val="Pogrubienie"/>
        <w:b w:val="0"/>
        <w:i/>
        <w:sz w:val="16"/>
      </w:rPr>
      <w:br/>
    </w:r>
    <w:r w:rsidR="006E590B" w:rsidRPr="001A5ED2">
      <w:rPr>
        <w:rStyle w:val="Pogrubienie"/>
        <w:b w:val="0"/>
        <w:i/>
        <w:sz w:val="16"/>
      </w:rPr>
      <w:t>do Regulaminu udzielania zamówień publicznych</w:t>
    </w:r>
  </w:p>
  <w:p w14:paraId="2685555C" w14:textId="10161123" w:rsidR="006E590B" w:rsidRDefault="006E590B" w:rsidP="006E590B">
    <w:pPr>
      <w:pStyle w:val="Tekstpodstawowy"/>
      <w:spacing w:line="240" w:lineRule="auto"/>
      <w:jc w:val="right"/>
      <w:rPr>
        <w:bCs/>
        <w:i/>
        <w:color w:val="000000"/>
        <w:sz w:val="16"/>
      </w:rPr>
    </w:pPr>
    <w:r w:rsidRPr="001A5ED2">
      <w:rPr>
        <w:rStyle w:val="Pogrubienie"/>
        <w:b w:val="0"/>
        <w:i/>
        <w:sz w:val="16"/>
      </w:rPr>
      <w:t xml:space="preserve"> o wartości</w:t>
    </w:r>
    <w:r w:rsidRPr="001A5ED2">
      <w:rPr>
        <w:b/>
        <w:bCs/>
        <w:i/>
        <w:color w:val="000000"/>
        <w:sz w:val="16"/>
      </w:rPr>
      <w:t xml:space="preserve"> </w:t>
    </w:r>
    <w:r w:rsidR="001E627F" w:rsidRPr="001A5ED2">
      <w:rPr>
        <w:bCs/>
        <w:i/>
        <w:color w:val="000000"/>
        <w:sz w:val="16"/>
      </w:rPr>
      <w:t>nieprzekraczającej</w:t>
    </w:r>
    <w:r w:rsidR="00512B6E">
      <w:rPr>
        <w:bCs/>
        <w:i/>
        <w:color w:val="000000"/>
        <w:sz w:val="16"/>
      </w:rPr>
      <w:t xml:space="preserve"> </w:t>
    </w:r>
    <w:r w:rsidR="00512B6E" w:rsidRPr="00512B6E">
      <w:rPr>
        <w:bCs/>
        <w:i/>
        <w:color w:val="000000"/>
        <w:sz w:val="16"/>
      </w:rPr>
      <w:t xml:space="preserve">kwoty, o której mowa w art. 2 ust. 1 pkt. 1 ustawy </w:t>
    </w:r>
    <w:proofErr w:type="spellStart"/>
    <w:r w:rsidR="00512B6E" w:rsidRPr="00512B6E">
      <w:rPr>
        <w:bCs/>
        <w:i/>
        <w:color w:val="000000"/>
        <w:sz w:val="16"/>
      </w:rPr>
      <w:t>Pzp</w:t>
    </w:r>
    <w:proofErr w:type="spellEnd"/>
    <w:r w:rsidR="00512B6E" w:rsidRPr="00512B6E" w:rsidDel="00512B6E">
      <w:rPr>
        <w:bCs/>
        <w:i/>
        <w:color w:val="000000"/>
        <w:sz w:val="16"/>
      </w:rPr>
      <w:t xml:space="preserve"> </w:t>
    </w:r>
  </w:p>
  <w:p w14:paraId="1AA4DAFD" w14:textId="642863AA" w:rsidR="0040103F" w:rsidRDefault="006E590B" w:rsidP="006E590B">
    <w:pPr>
      <w:pStyle w:val="Tekstpodstawowy"/>
      <w:spacing w:line="240" w:lineRule="auto"/>
      <w:jc w:val="right"/>
    </w:pPr>
    <w:r>
      <w:rPr>
        <w:bCs/>
        <w:i/>
        <w:color w:val="000000"/>
        <w:sz w:val="16"/>
      </w:rPr>
      <w:t xml:space="preserve"> w Komendzie Wojewódzkiej PSP w Katowicach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55A4D" w14:textId="224A4F80" w:rsidR="0040103F" w:rsidRDefault="0040103F" w:rsidP="006E590B">
    <w:pPr>
      <w:pStyle w:val="Tekstpodstawowy"/>
      <w:spacing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DF7724"/>
    <w:multiLevelType w:val="hybridMultilevel"/>
    <w:tmpl w:val="CA862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95E5D"/>
    <w:multiLevelType w:val="hybridMultilevel"/>
    <w:tmpl w:val="C73CBB1E"/>
    <w:lvl w:ilvl="0" w:tplc="0415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71C713E"/>
    <w:multiLevelType w:val="hybridMultilevel"/>
    <w:tmpl w:val="73367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5710A"/>
    <w:multiLevelType w:val="hybridMultilevel"/>
    <w:tmpl w:val="D14AB798"/>
    <w:lvl w:ilvl="0" w:tplc="04150001">
      <w:start w:val="1"/>
      <w:numFmt w:val="bullet"/>
      <w:lvlText w:val=""/>
      <w:lvlJc w:val="left"/>
      <w:pPr>
        <w:ind w:left="166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7" w15:restartNumberingAfterBreak="0">
    <w:nsid w:val="0BF30A26"/>
    <w:multiLevelType w:val="hybridMultilevel"/>
    <w:tmpl w:val="C3A067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F5872"/>
    <w:multiLevelType w:val="multilevel"/>
    <w:tmpl w:val="F9783D08"/>
    <w:lvl w:ilvl="0">
      <w:start w:val="1"/>
      <w:numFmt w:val="lowerLetter"/>
      <w:lvlText w:val="%1)"/>
      <w:lvlJc w:val="left"/>
      <w:pPr>
        <w:ind w:left="1068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08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28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48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68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388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08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28" w:hanging="360"/>
      </w:pPr>
      <w:rPr>
        <w:u w:val="none"/>
      </w:rPr>
    </w:lvl>
  </w:abstractNum>
  <w:abstractNum w:abstractNumId="9" w15:restartNumberingAfterBreak="0">
    <w:nsid w:val="0D9718DA"/>
    <w:multiLevelType w:val="hybridMultilevel"/>
    <w:tmpl w:val="CAE66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320730">
      <w:start w:val="1"/>
      <w:numFmt w:val="decimal"/>
      <w:lvlText w:val="%2."/>
      <w:lvlJc w:val="left"/>
      <w:pPr>
        <w:ind w:left="1440" w:hanging="360"/>
      </w:pPr>
      <w:rPr>
        <w:rFonts w:eastAsia="TimesNew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165A8"/>
    <w:multiLevelType w:val="multilevel"/>
    <w:tmpl w:val="5BD090B2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6125470"/>
    <w:multiLevelType w:val="hybridMultilevel"/>
    <w:tmpl w:val="19D2DB1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C10BD9"/>
    <w:multiLevelType w:val="hybridMultilevel"/>
    <w:tmpl w:val="7B4CA0C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E5F5A"/>
    <w:multiLevelType w:val="hybridMultilevel"/>
    <w:tmpl w:val="74C07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03102"/>
    <w:multiLevelType w:val="hybridMultilevel"/>
    <w:tmpl w:val="CF16155A"/>
    <w:lvl w:ilvl="0" w:tplc="5D48F6A6">
      <w:start w:val="1"/>
      <w:numFmt w:val="decimal"/>
      <w:lvlText w:val="%1."/>
      <w:lvlJc w:val="righ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20080F66"/>
    <w:multiLevelType w:val="hybridMultilevel"/>
    <w:tmpl w:val="FE4C6B40"/>
    <w:lvl w:ilvl="0" w:tplc="04150011">
      <w:start w:val="1"/>
      <w:numFmt w:val="decimal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6" w15:restartNumberingAfterBreak="0">
    <w:nsid w:val="200C1DBC"/>
    <w:multiLevelType w:val="hybridMultilevel"/>
    <w:tmpl w:val="FE4C6B40"/>
    <w:lvl w:ilvl="0" w:tplc="04150011">
      <w:start w:val="1"/>
      <w:numFmt w:val="decimal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7" w15:restartNumberingAfterBreak="0">
    <w:nsid w:val="25A67881"/>
    <w:multiLevelType w:val="multilevel"/>
    <w:tmpl w:val="9A02E0E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2A1D590C"/>
    <w:multiLevelType w:val="hybridMultilevel"/>
    <w:tmpl w:val="F0242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A4923"/>
    <w:multiLevelType w:val="hybridMultilevel"/>
    <w:tmpl w:val="3ADEE2A4"/>
    <w:lvl w:ilvl="0" w:tplc="737A717E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D52062"/>
    <w:multiLevelType w:val="hybridMultilevel"/>
    <w:tmpl w:val="F28EC8BC"/>
    <w:lvl w:ilvl="0" w:tplc="0415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1" w15:restartNumberingAfterBreak="0">
    <w:nsid w:val="34D34F53"/>
    <w:multiLevelType w:val="hybridMultilevel"/>
    <w:tmpl w:val="A1082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81577"/>
    <w:multiLevelType w:val="hybridMultilevel"/>
    <w:tmpl w:val="D0EEF05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A3231"/>
    <w:multiLevelType w:val="hybridMultilevel"/>
    <w:tmpl w:val="7B6A2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45ACF"/>
    <w:multiLevelType w:val="multilevel"/>
    <w:tmpl w:val="A5ECFE3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0D94A2E"/>
    <w:multiLevelType w:val="hybridMultilevel"/>
    <w:tmpl w:val="1EBEBE30"/>
    <w:lvl w:ilvl="0" w:tplc="2AF43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D29B6"/>
    <w:multiLevelType w:val="hybridMultilevel"/>
    <w:tmpl w:val="61E62A6E"/>
    <w:lvl w:ilvl="0" w:tplc="041E69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C374B"/>
    <w:multiLevelType w:val="hybridMultilevel"/>
    <w:tmpl w:val="04825C7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9F154A"/>
    <w:multiLevelType w:val="hybridMultilevel"/>
    <w:tmpl w:val="1260748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F3986"/>
    <w:multiLevelType w:val="multilevel"/>
    <w:tmpl w:val="1624BD4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5EA24643"/>
    <w:multiLevelType w:val="multilevel"/>
    <w:tmpl w:val="A5ECFE3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1AA6FA8"/>
    <w:multiLevelType w:val="hybridMultilevel"/>
    <w:tmpl w:val="6124054C"/>
    <w:lvl w:ilvl="0" w:tplc="DEFC1678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2" w15:restartNumberingAfterBreak="0">
    <w:nsid w:val="61B34CD4"/>
    <w:multiLevelType w:val="hybridMultilevel"/>
    <w:tmpl w:val="736424A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F4480"/>
    <w:multiLevelType w:val="hybridMultilevel"/>
    <w:tmpl w:val="6A84C6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E7566"/>
    <w:multiLevelType w:val="hybridMultilevel"/>
    <w:tmpl w:val="1E1C7F92"/>
    <w:lvl w:ilvl="0" w:tplc="107014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B628ABA8" w:tentative="1">
      <w:start w:val="1"/>
      <w:numFmt w:val="lowerLetter"/>
      <w:lvlText w:val="%2."/>
      <w:lvlJc w:val="left"/>
      <w:pPr>
        <w:ind w:left="1789" w:hanging="360"/>
      </w:pPr>
    </w:lvl>
    <w:lvl w:ilvl="2" w:tplc="E9481E26" w:tentative="1">
      <w:start w:val="1"/>
      <w:numFmt w:val="lowerRoman"/>
      <w:lvlText w:val="%3."/>
      <w:lvlJc w:val="right"/>
      <w:pPr>
        <w:ind w:left="2509" w:hanging="180"/>
      </w:pPr>
    </w:lvl>
    <w:lvl w:ilvl="3" w:tplc="DD6AAB76" w:tentative="1">
      <w:start w:val="1"/>
      <w:numFmt w:val="decimal"/>
      <w:lvlText w:val="%4."/>
      <w:lvlJc w:val="left"/>
      <w:pPr>
        <w:ind w:left="3229" w:hanging="360"/>
      </w:pPr>
    </w:lvl>
    <w:lvl w:ilvl="4" w:tplc="586A4A7C" w:tentative="1">
      <w:start w:val="1"/>
      <w:numFmt w:val="lowerLetter"/>
      <w:lvlText w:val="%5."/>
      <w:lvlJc w:val="left"/>
      <w:pPr>
        <w:ind w:left="3949" w:hanging="360"/>
      </w:pPr>
    </w:lvl>
    <w:lvl w:ilvl="5" w:tplc="FBF8F242" w:tentative="1">
      <w:start w:val="1"/>
      <w:numFmt w:val="lowerRoman"/>
      <w:lvlText w:val="%6."/>
      <w:lvlJc w:val="right"/>
      <w:pPr>
        <w:ind w:left="4669" w:hanging="180"/>
      </w:pPr>
    </w:lvl>
    <w:lvl w:ilvl="6" w:tplc="7C565820" w:tentative="1">
      <w:start w:val="1"/>
      <w:numFmt w:val="decimal"/>
      <w:lvlText w:val="%7."/>
      <w:lvlJc w:val="left"/>
      <w:pPr>
        <w:ind w:left="5389" w:hanging="360"/>
      </w:pPr>
    </w:lvl>
    <w:lvl w:ilvl="7" w:tplc="31560470" w:tentative="1">
      <w:start w:val="1"/>
      <w:numFmt w:val="lowerLetter"/>
      <w:lvlText w:val="%8."/>
      <w:lvlJc w:val="left"/>
      <w:pPr>
        <w:ind w:left="6109" w:hanging="360"/>
      </w:pPr>
    </w:lvl>
    <w:lvl w:ilvl="8" w:tplc="B9D6DB3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500A3C"/>
    <w:multiLevelType w:val="hybridMultilevel"/>
    <w:tmpl w:val="316E9446"/>
    <w:lvl w:ilvl="0" w:tplc="C77678E4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 w15:restartNumberingAfterBreak="0">
    <w:nsid w:val="68B244C4"/>
    <w:multiLevelType w:val="hybridMultilevel"/>
    <w:tmpl w:val="C97E635C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68EE3481"/>
    <w:multiLevelType w:val="hybridMultilevel"/>
    <w:tmpl w:val="EAE0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625C1"/>
    <w:multiLevelType w:val="hybridMultilevel"/>
    <w:tmpl w:val="359020DE"/>
    <w:lvl w:ilvl="0" w:tplc="427E68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C48C4"/>
    <w:multiLevelType w:val="multilevel"/>
    <w:tmpl w:val="A5ECFE3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32F1574"/>
    <w:multiLevelType w:val="hybridMultilevel"/>
    <w:tmpl w:val="7C02F8C2"/>
    <w:lvl w:ilvl="0" w:tplc="0415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1" w15:restartNumberingAfterBreak="0">
    <w:nsid w:val="779D262B"/>
    <w:multiLevelType w:val="hybridMultilevel"/>
    <w:tmpl w:val="F724E5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C4443"/>
    <w:multiLevelType w:val="multilevel"/>
    <w:tmpl w:val="F9783D08"/>
    <w:lvl w:ilvl="0">
      <w:start w:val="1"/>
      <w:numFmt w:val="lowerLetter"/>
      <w:lvlText w:val="%1)"/>
      <w:lvlJc w:val="left"/>
      <w:pPr>
        <w:ind w:left="1068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08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28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48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68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388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08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28" w:hanging="360"/>
      </w:pPr>
      <w:rPr>
        <w:u w:val="none"/>
      </w:rPr>
    </w:lvl>
  </w:abstractNum>
  <w:abstractNum w:abstractNumId="43" w15:restartNumberingAfterBreak="0">
    <w:nsid w:val="7C4B2685"/>
    <w:multiLevelType w:val="hybridMultilevel"/>
    <w:tmpl w:val="F1BC5ADE"/>
    <w:lvl w:ilvl="0" w:tplc="78D282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AC378E"/>
    <w:multiLevelType w:val="hybridMultilevel"/>
    <w:tmpl w:val="4BFEBD08"/>
    <w:lvl w:ilvl="0" w:tplc="5C025152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26AB5"/>
    <w:multiLevelType w:val="hybridMultilevel"/>
    <w:tmpl w:val="90B4BE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684821">
    <w:abstractNumId w:val="0"/>
  </w:num>
  <w:num w:numId="2" w16cid:durableId="1134055529">
    <w:abstractNumId w:val="1"/>
  </w:num>
  <w:num w:numId="3" w16cid:durableId="49814993">
    <w:abstractNumId w:val="2"/>
  </w:num>
  <w:num w:numId="4" w16cid:durableId="1598248494">
    <w:abstractNumId w:val="25"/>
  </w:num>
  <w:num w:numId="5" w16cid:durableId="954675759">
    <w:abstractNumId w:val="21"/>
  </w:num>
  <w:num w:numId="6" w16cid:durableId="771783014">
    <w:abstractNumId w:val="22"/>
  </w:num>
  <w:num w:numId="7" w16cid:durableId="1694333311">
    <w:abstractNumId w:val="32"/>
  </w:num>
  <w:num w:numId="8" w16cid:durableId="1712875756">
    <w:abstractNumId w:val="43"/>
  </w:num>
  <w:num w:numId="9" w16cid:durableId="1364399820">
    <w:abstractNumId w:val="10"/>
  </w:num>
  <w:num w:numId="10" w16cid:durableId="316081927">
    <w:abstractNumId w:val="23"/>
  </w:num>
  <w:num w:numId="11" w16cid:durableId="2075739174">
    <w:abstractNumId w:val="18"/>
  </w:num>
  <w:num w:numId="12" w16cid:durableId="57170007">
    <w:abstractNumId w:val="3"/>
  </w:num>
  <w:num w:numId="13" w16cid:durableId="1510560396">
    <w:abstractNumId w:val="28"/>
  </w:num>
  <w:num w:numId="14" w16cid:durableId="1373724096">
    <w:abstractNumId w:val="13"/>
  </w:num>
  <w:num w:numId="15" w16cid:durableId="836850443">
    <w:abstractNumId w:val="41"/>
  </w:num>
  <w:num w:numId="16" w16cid:durableId="1031417022">
    <w:abstractNumId w:val="19"/>
  </w:num>
  <w:num w:numId="17" w16cid:durableId="908687540">
    <w:abstractNumId w:val="26"/>
  </w:num>
  <w:num w:numId="18" w16cid:durableId="64762612">
    <w:abstractNumId w:val="38"/>
  </w:num>
  <w:num w:numId="19" w16cid:durableId="484593068">
    <w:abstractNumId w:val="39"/>
  </w:num>
  <w:num w:numId="20" w16cid:durableId="462427203">
    <w:abstractNumId w:val="17"/>
  </w:num>
  <w:num w:numId="21" w16cid:durableId="1177034202">
    <w:abstractNumId w:val="24"/>
  </w:num>
  <w:num w:numId="22" w16cid:durableId="1603149808">
    <w:abstractNumId w:val="29"/>
  </w:num>
  <w:num w:numId="23" w16cid:durableId="271206488">
    <w:abstractNumId w:val="30"/>
  </w:num>
  <w:num w:numId="24" w16cid:durableId="95713548">
    <w:abstractNumId w:val="5"/>
  </w:num>
  <w:num w:numId="25" w16cid:durableId="1474102631">
    <w:abstractNumId w:val="12"/>
  </w:num>
  <w:num w:numId="26" w16cid:durableId="955716024">
    <w:abstractNumId w:val="44"/>
  </w:num>
  <w:num w:numId="27" w16cid:durableId="1397044052">
    <w:abstractNumId w:val="14"/>
  </w:num>
  <w:num w:numId="28" w16cid:durableId="53050482">
    <w:abstractNumId w:val="6"/>
  </w:num>
  <w:num w:numId="29" w16cid:durableId="1058866721">
    <w:abstractNumId w:val="31"/>
  </w:num>
  <w:num w:numId="30" w16cid:durableId="1303734805">
    <w:abstractNumId w:val="35"/>
  </w:num>
  <w:num w:numId="31" w16cid:durableId="801848071">
    <w:abstractNumId w:val="34"/>
  </w:num>
  <w:num w:numId="32" w16cid:durableId="467628259">
    <w:abstractNumId w:val="9"/>
  </w:num>
  <w:num w:numId="33" w16cid:durableId="1925258572">
    <w:abstractNumId w:val="7"/>
  </w:num>
  <w:num w:numId="34" w16cid:durableId="812141585">
    <w:abstractNumId w:val="36"/>
  </w:num>
  <w:num w:numId="35" w16cid:durableId="1834295973">
    <w:abstractNumId w:val="42"/>
  </w:num>
  <w:num w:numId="36" w16cid:durableId="856390066">
    <w:abstractNumId w:val="11"/>
  </w:num>
  <w:num w:numId="37" w16cid:durableId="1513955572">
    <w:abstractNumId w:val="8"/>
  </w:num>
  <w:num w:numId="38" w16cid:durableId="43262075">
    <w:abstractNumId w:val="27"/>
  </w:num>
  <w:num w:numId="39" w16cid:durableId="874848176">
    <w:abstractNumId w:val="33"/>
  </w:num>
  <w:num w:numId="40" w16cid:durableId="1280718082">
    <w:abstractNumId w:val="16"/>
  </w:num>
  <w:num w:numId="41" w16cid:durableId="1903132372">
    <w:abstractNumId w:val="15"/>
  </w:num>
  <w:num w:numId="42" w16cid:durableId="1393505722">
    <w:abstractNumId w:val="37"/>
  </w:num>
  <w:num w:numId="43" w16cid:durableId="872381943">
    <w:abstractNumId w:val="45"/>
  </w:num>
  <w:num w:numId="44" w16cid:durableId="223567561">
    <w:abstractNumId w:val="40"/>
  </w:num>
  <w:num w:numId="45" w16cid:durableId="1789545724">
    <w:abstractNumId w:val="20"/>
  </w:num>
  <w:num w:numId="46" w16cid:durableId="1283653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E39"/>
    <w:rsid w:val="00000260"/>
    <w:rsid w:val="00010120"/>
    <w:rsid w:val="00010940"/>
    <w:rsid w:val="00020CF7"/>
    <w:rsid w:val="00034710"/>
    <w:rsid w:val="000366D0"/>
    <w:rsid w:val="00042355"/>
    <w:rsid w:val="0004702C"/>
    <w:rsid w:val="00047DFE"/>
    <w:rsid w:val="00051BF8"/>
    <w:rsid w:val="00063851"/>
    <w:rsid w:val="000673F0"/>
    <w:rsid w:val="00081128"/>
    <w:rsid w:val="00087941"/>
    <w:rsid w:val="00087A5B"/>
    <w:rsid w:val="000963AE"/>
    <w:rsid w:val="000B19AA"/>
    <w:rsid w:val="000B2E32"/>
    <w:rsid w:val="000B4633"/>
    <w:rsid w:val="000B5DD8"/>
    <w:rsid w:val="000C2BBE"/>
    <w:rsid w:val="000C321C"/>
    <w:rsid w:val="000C5CE3"/>
    <w:rsid w:val="000D7E89"/>
    <w:rsid w:val="000E2DDF"/>
    <w:rsid w:val="000E5EE4"/>
    <w:rsid w:val="000F1900"/>
    <w:rsid w:val="001011D4"/>
    <w:rsid w:val="00121D05"/>
    <w:rsid w:val="001225C3"/>
    <w:rsid w:val="001308D8"/>
    <w:rsid w:val="001325E3"/>
    <w:rsid w:val="001418BB"/>
    <w:rsid w:val="00145385"/>
    <w:rsid w:val="0014691C"/>
    <w:rsid w:val="00156B14"/>
    <w:rsid w:val="00160BBC"/>
    <w:rsid w:val="0016229D"/>
    <w:rsid w:val="00176859"/>
    <w:rsid w:val="00180BA4"/>
    <w:rsid w:val="001815FF"/>
    <w:rsid w:val="00182846"/>
    <w:rsid w:val="00194AE1"/>
    <w:rsid w:val="00194CF4"/>
    <w:rsid w:val="00195477"/>
    <w:rsid w:val="00197CA4"/>
    <w:rsid w:val="001A5ED2"/>
    <w:rsid w:val="001A6FCD"/>
    <w:rsid w:val="001A74FB"/>
    <w:rsid w:val="001A78AD"/>
    <w:rsid w:val="001B18FD"/>
    <w:rsid w:val="001B37DB"/>
    <w:rsid w:val="001C7FE0"/>
    <w:rsid w:val="001D148C"/>
    <w:rsid w:val="001E4F7D"/>
    <w:rsid w:val="001E627F"/>
    <w:rsid w:val="001F6D65"/>
    <w:rsid w:val="002038AC"/>
    <w:rsid w:val="00211AEA"/>
    <w:rsid w:val="002272B4"/>
    <w:rsid w:val="002318DC"/>
    <w:rsid w:val="002321B6"/>
    <w:rsid w:val="002340B6"/>
    <w:rsid w:val="00234510"/>
    <w:rsid w:val="00234BB4"/>
    <w:rsid w:val="00236D2C"/>
    <w:rsid w:val="002475CD"/>
    <w:rsid w:val="00262A28"/>
    <w:rsid w:val="00266CF1"/>
    <w:rsid w:val="002715E8"/>
    <w:rsid w:val="00280382"/>
    <w:rsid w:val="00283BEE"/>
    <w:rsid w:val="00284E5E"/>
    <w:rsid w:val="002879A4"/>
    <w:rsid w:val="00292405"/>
    <w:rsid w:val="00295200"/>
    <w:rsid w:val="00295216"/>
    <w:rsid w:val="002970EB"/>
    <w:rsid w:val="002A368A"/>
    <w:rsid w:val="002A41AC"/>
    <w:rsid w:val="002A6CA9"/>
    <w:rsid w:val="002B2175"/>
    <w:rsid w:val="002B6027"/>
    <w:rsid w:val="002B6963"/>
    <w:rsid w:val="002D69E2"/>
    <w:rsid w:val="002D7D7D"/>
    <w:rsid w:val="002E5933"/>
    <w:rsid w:val="002E5EE0"/>
    <w:rsid w:val="002F1CA8"/>
    <w:rsid w:val="002F5371"/>
    <w:rsid w:val="0031159B"/>
    <w:rsid w:val="003124E9"/>
    <w:rsid w:val="0031384F"/>
    <w:rsid w:val="00315599"/>
    <w:rsid w:val="00320B10"/>
    <w:rsid w:val="003214F3"/>
    <w:rsid w:val="0032163E"/>
    <w:rsid w:val="00326CE0"/>
    <w:rsid w:val="00327301"/>
    <w:rsid w:val="00335B88"/>
    <w:rsid w:val="00335DB4"/>
    <w:rsid w:val="003402D0"/>
    <w:rsid w:val="00343271"/>
    <w:rsid w:val="00346338"/>
    <w:rsid w:val="003561F7"/>
    <w:rsid w:val="00361879"/>
    <w:rsid w:val="003640E7"/>
    <w:rsid w:val="00365A8B"/>
    <w:rsid w:val="00367E21"/>
    <w:rsid w:val="003714EC"/>
    <w:rsid w:val="003717EA"/>
    <w:rsid w:val="00380284"/>
    <w:rsid w:val="00390C7A"/>
    <w:rsid w:val="003A481B"/>
    <w:rsid w:val="003A6206"/>
    <w:rsid w:val="003A6691"/>
    <w:rsid w:val="003A7BC6"/>
    <w:rsid w:val="003B15A9"/>
    <w:rsid w:val="003B704C"/>
    <w:rsid w:val="003B786A"/>
    <w:rsid w:val="003C0401"/>
    <w:rsid w:val="003C1B32"/>
    <w:rsid w:val="003C2164"/>
    <w:rsid w:val="003C2A15"/>
    <w:rsid w:val="003C3B90"/>
    <w:rsid w:val="003D292A"/>
    <w:rsid w:val="003D4A57"/>
    <w:rsid w:val="003D6FB9"/>
    <w:rsid w:val="003D7D79"/>
    <w:rsid w:val="003E42A8"/>
    <w:rsid w:val="003E435A"/>
    <w:rsid w:val="003F1245"/>
    <w:rsid w:val="003F35B0"/>
    <w:rsid w:val="0040103F"/>
    <w:rsid w:val="00407BDB"/>
    <w:rsid w:val="00420018"/>
    <w:rsid w:val="00427045"/>
    <w:rsid w:val="00430188"/>
    <w:rsid w:val="00431691"/>
    <w:rsid w:val="0043562E"/>
    <w:rsid w:val="004373FA"/>
    <w:rsid w:val="00443486"/>
    <w:rsid w:val="00444207"/>
    <w:rsid w:val="00444247"/>
    <w:rsid w:val="00450C03"/>
    <w:rsid w:val="00466954"/>
    <w:rsid w:val="0047722C"/>
    <w:rsid w:val="0048305E"/>
    <w:rsid w:val="004C31BE"/>
    <w:rsid w:val="004C69A7"/>
    <w:rsid w:val="004C7181"/>
    <w:rsid w:val="004D3A6D"/>
    <w:rsid w:val="004D6B18"/>
    <w:rsid w:val="004E23EA"/>
    <w:rsid w:val="004F5E61"/>
    <w:rsid w:val="004F7393"/>
    <w:rsid w:val="0050009F"/>
    <w:rsid w:val="005036E7"/>
    <w:rsid w:val="00504155"/>
    <w:rsid w:val="00512B6E"/>
    <w:rsid w:val="0051363C"/>
    <w:rsid w:val="00515824"/>
    <w:rsid w:val="00515CA7"/>
    <w:rsid w:val="0051739A"/>
    <w:rsid w:val="005200DA"/>
    <w:rsid w:val="00525417"/>
    <w:rsid w:val="00525820"/>
    <w:rsid w:val="0052592B"/>
    <w:rsid w:val="00525FA7"/>
    <w:rsid w:val="005331DD"/>
    <w:rsid w:val="00543FE3"/>
    <w:rsid w:val="00544EC0"/>
    <w:rsid w:val="00544F18"/>
    <w:rsid w:val="00551DC9"/>
    <w:rsid w:val="00554723"/>
    <w:rsid w:val="00554AA8"/>
    <w:rsid w:val="00564991"/>
    <w:rsid w:val="005678EE"/>
    <w:rsid w:val="00576D59"/>
    <w:rsid w:val="00582128"/>
    <w:rsid w:val="00591B1E"/>
    <w:rsid w:val="005A07EF"/>
    <w:rsid w:val="005A15F8"/>
    <w:rsid w:val="005A3085"/>
    <w:rsid w:val="005A434D"/>
    <w:rsid w:val="005A4FF5"/>
    <w:rsid w:val="005A6DD6"/>
    <w:rsid w:val="005A76A6"/>
    <w:rsid w:val="005B1117"/>
    <w:rsid w:val="005C2085"/>
    <w:rsid w:val="005C2537"/>
    <w:rsid w:val="005C428B"/>
    <w:rsid w:val="005C4BE5"/>
    <w:rsid w:val="005C6634"/>
    <w:rsid w:val="005C7539"/>
    <w:rsid w:val="005D6E23"/>
    <w:rsid w:val="005D782B"/>
    <w:rsid w:val="005F635C"/>
    <w:rsid w:val="005F7F26"/>
    <w:rsid w:val="00610585"/>
    <w:rsid w:val="00610644"/>
    <w:rsid w:val="00612690"/>
    <w:rsid w:val="006126BD"/>
    <w:rsid w:val="00612D5B"/>
    <w:rsid w:val="0061508B"/>
    <w:rsid w:val="00615134"/>
    <w:rsid w:val="0062191E"/>
    <w:rsid w:val="00624349"/>
    <w:rsid w:val="006356FB"/>
    <w:rsid w:val="006430C3"/>
    <w:rsid w:val="00654D96"/>
    <w:rsid w:val="0066051F"/>
    <w:rsid w:val="0066687D"/>
    <w:rsid w:val="00672934"/>
    <w:rsid w:val="0067586D"/>
    <w:rsid w:val="00680AAC"/>
    <w:rsid w:val="00680EB2"/>
    <w:rsid w:val="006813C4"/>
    <w:rsid w:val="00686942"/>
    <w:rsid w:val="00691C8D"/>
    <w:rsid w:val="006937E2"/>
    <w:rsid w:val="006A4219"/>
    <w:rsid w:val="006B02E9"/>
    <w:rsid w:val="006B0AD5"/>
    <w:rsid w:val="006B50BB"/>
    <w:rsid w:val="006B7129"/>
    <w:rsid w:val="006B7E02"/>
    <w:rsid w:val="006B7FB1"/>
    <w:rsid w:val="006C1513"/>
    <w:rsid w:val="006D08DF"/>
    <w:rsid w:val="006D4EF8"/>
    <w:rsid w:val="006E5363"/>
    <w:rsid w:val="006E590B"/>
    <w:rsid w:val="006E70B1"/>
    <w:rsid w:val="006F084C"/>
    <w:rsid w:val="007023B6"/>
    <w:rsid w:val="00704FB3"/>
    <w:rsid w:val="00707CBA"/>
    <w:rsid w:val="00711541"/>
    <w:rsid w:val="007143F7"/>
    <w:rsid w:val="00714526"/>
    <w:rsid w:val="00717B42"/>
    <w:rsid w:val="00724CB6"/>
    <w:rsid w:val="00730E78"/>
    <w:rsid w:val="0073397B"/>
    <w:rsid w:val="00736D78"/>
    <w:rsid w:val="00742F12"/>
    <w:rsid w:val="007438AB"/>
    <w:rsid w:val="00746E55"/>
    <w:rsid w:val="00754B22"/>
    <w:rsid w:val="00754EC7"/>
    <w:rsid w:val="00770A72"/>
    <w:rsid w:val="00772979"/>
    <w:rsid w:val="00773B53"/>
    <w:rsid w:val="0077561C"/>
    <w:rsid w:val="00784984"/>
    <w:rsid w:val="007B02A9"/>
    <w:rsid w:val="007B031B"/>
    <w:rsid w:val="007C5D41"/>
    <w:rsid w:val="007C6FAB"/>
    <w:rsid w:val="007D1E39"/>
    <w:rsid w:val="007D31CC"/>
    <w:rsid w:val="007D4BD1"/>
    <w:rsid w:val="007F2650"/>
    <w:rsid w:val="008045E5"/>
    <w:rsid w:val="00805DFF"/>
    <w:rsid w:val="008060BC"/>
    <w:rsid w:val="00812933"/>
    <w:rsid w:val="00812CE8"/>
    <w:rsid w:val="008151E2"/>
    <w:rsid w:val="0081534D"/>
    <w:rsid w:val="00815D32"/>
    <w:rsid w:val="00823006"/>
    <w:rsid w:val="00831283"/>
    <w:rsid w:val="00833863"/>
    <w:rsid w:val="0083594C"/>
    <w:rsid w:val="0084180A"/>
    <w:rsid w:val="00843404"/>
    <w:rsid w:val="00845084"/>
    <w:rsid w:val="00845DFE"/>
    <w:rsid w:val="00846E27"/>
    <w:rsid w:val="00847BB0"/>
    <w:rsid w:val="008576A2"/>
    <w:rsid w:val="008640D1"/>
    <w:rsid w:val="00865E45"/>
    <w:rsid w:val="00867261"/>
    <w:rsid w:val="0088055C"/>
    <w:rsid w:val="0088248A"/>
    <w:rsid w:val="00884363"/>
    <w:rsid w:val="00885B25"/>
    <w:rsid w:val="00891099"/>
    <w:rsid w:val="00891EF5"/>
    <w:rsid w:val="008921A6"/>
    <w:rsid w:val="00894A35"/>
    <w:rsid w:val="00894C9A"/>
    <w:rsid w:val="00895417"/>
    <w:rsid w:val="008965C3"/>
    <w:rsid w:val="008A401B"/>
    <w:rsid w:val="008A4FBF"/>
    <w:rsid w:val="008B157D"/>
    <w:rsid w:val="008C1330"/>
    <w:rsid w:val="008C73B8"/>
    <w:rsid w:val="008D71A5"/>
    <w:rsid w:val="008E4137"/>
    <w:rsid w:val="008F0A4D"/>
    <w:rsid w:val="008F15DF"/>
    <w:rsid w:val="008F2FF2"/>
    <w:rsid w:val="009047CD"/>
    <w:rsid w:val="0091005D"/>
    <w:rsid w:val="0091117C"/>
    <w:rsid w:val="00911195"/>
    <w:rsid w:val="009165ED"/>
    <w:rsid w:val="0092454E"/>
    <w:rsid w:val="009266B2"/>
    <w:rsid w:val="0092743E"/>
    <w:rsid w:val="00933DDB"/>
    <w:rsid w:val="00940370"/>
    <w:rsid w:val="009421F2"/>
    <w:rsid w:val="00945C5A"/>
    <w:rsid w:val="00966376"/>
    <w:rsid w:val="009676F9"/>
    <w:rsid w:val="0097207F"/>
    <w:rsid w:val="009730A4"/>
    <w:rsid w:val="00987B9C"/>
    <w:rsid w:val="00993691"/>
    <w:rsid w:val="009A5969"/>
    <w:rsid w:val="009B6A81"/>
    <w:rsid w:val="009C156E"/>
    <w:rsid w:val="009C4117"/>
    <w:rsid w:val="009C4E6E"/>
    <w:rsid w:val="009E2841"/>
    <w:rsid w:val="009E415B"/>
    <w:rsid w:val="009E4DA1"/>
    <w:rsid w:val="009E584D"/>
    <w:rsid w:val="009F08CB"/>
    <w:rsid w:val="009F1A2E"/>
    <w:rsid w:val="009F309B"/>
    <w:rsid w:val="009F64AF"/>
    <w:rsid w:val="00A01AC7"/>
    <w:rsid w:val="00A057C9"/>
    <w:rsid w:val="00A06AF6"/>
    <w:rsid w:val="00A201F6"/>
    <w:rsid w:val="00A2599A"/>
    <w:rsid w:val="00A309AB"/>
    <w:rsid w:val="00A3365C"/>
    <w:rsid w:val="00A34991"/>
    <w:rsid w:val="00A35C5B"/>
    <w:rsid w:val="00A37F49"/>
    <w:rsid w:val="00A41F59"/>
    <w:rsid w:val="00A4230B"/>
    <w:rsid w:val="00A43E2E"/>
    <w:rsid w:val="00A44B9F"/>
    <w:rsid w:val="00A5364E"/>
    <w:rsid w:val="00A55987"/>
    <w:rsid w:val="00A575B5"/>
    <w:rsid w:val="00A60F22"/>
    <w:rsid w:val="00A61C77"/>
    <w:rsid w:val="00A72876"/>
    <w:rsid w:val="00A946E1"/>
    <w:rsid w:val="00A9664F"/>
    <w:rsid w:val="00AA10F5"/>
    <w:rsid w:val="00AB3064"/>
    <w:rsid w:val="00AB7067"/>
    <w:rsid w:val="00AC03F9"/>
    <w:rsid w:val="00AC67BE"/>
    <w:rsid w:val="00AC6BD4"/>
    <w:rsid w:val="00AD0496"/>
    <w:rsid w:val="00AD6961"/>
    <w:rsid w:val="00AF4D23"/>
    <w:rsid w:val="00B04166"/>
    <w:rsid w:val="00B14AF6"/>
    <w:rsid w:val="00B20D58"/>
    <w:rsid w:val="00B21208"/>
    <w:rsid w:val="00B225B0"/>
    <w:rsid w:val="00B307A7"/>
    <w:rsid w:val="00B34C87"/>
    <w:rsid w:val="00B35CE0"/>
    <w:rsid w:val="00B45F85"/>
    <w:rsid w:val="00B47129"/>
    <w:rsid w:val="00B60397"/>
    <w:rsid w:val="00B61F55"/>
    <w:rsid w:val="00B634D1"/>
    <w:rsid w:val="00B641F0"/>
    <w:rsid w:val="00B66968"/>
    <w:rsid w:val="00B66F9D"/>
    <w:rsid w:val="00B761A8"/>
    <w:rsid w:val="00B80708"/>
    <w:rsid w:val="00B87505"/>
    <w:rsid w:val="00BA1A44"/>
    <w:rsid w:val="00BB3DC6"/>
    <w:rsid w:val="00BE535C"/>
    <w:rsid w:val="00BF5717"/>
    <w:rsid w:val="00BF6A6E"/>
    <w:rsid w:val="00C11C25"/>
    <w:rsid w:val="00C22898"/>
    <w:rsid w:val="00C26EEF"/>
    <w:rsid w:val="00C41460"/>
    <w:rsid w:val="00C438D2"/>
    <w:rsid w:val="00C47F08"/>
    <w:rsid w:val="00C50631"/>
    <w:rsid w:val="00C537E3"/>
    <w:rsid w:val="00C55AFA"/>
    <w:rsid w:val="00C63DBF"/>
    <w:rsid w:val="00C673FA"/>
    <w:rsid w:val="00CA1D93"/>
    <w:rsid w:val="00CA2F91"/>
    <w:rsid w:val="00CB6C19"/>
    <w:rsid w:val="00CC0BCB"/>
    <w:rsid w:val="00CC2971"/>
    <w:rsid w:val="00CE1655"/>
    <w:rsid w:val="00CF01DA"/>
    <w:rsid w:val="00D029EB"/>
    <w:rsid w:val="00D030A5"/>
    <w:rsid w:val="00D113BF"/>
    <w:rsid w:val="00D17F56"/>
    <w:rsid w:val="00D21119"/>
    <w:rsid w:val="00D217D3"/>
    <w:rsid w:val="00D276D4"/>
    <w:rsid w:val="00D27C23"/>
    <w:rsid w:val="00D32969"/>
    <w:rsid w:val="00D3507E"/>
    <w:rsid w:val="00D40BC1"/>
    <w:rsid w:val="00D464C8"/>
    <w:rsid w:val="00D46F39"/>
    <w:rsid w:val="00D51368"/>
    <w:rsid w:val="00D547BF"/>
    <w:rsid w:val="00D54968"/>
    <w:rsid w:val="00D55465"/>
    <w:rsid w:val="00D64F09"/>
    <w:rsid w:val="00D64FA2"/>
    <w:rsid w:val="00D65323"/>
    <w:rsid w:val="00D710E8"/>
    <w:rsid w:val="00D711F9"/>
    <w:rsid w:val="00D71C02"/>
    <w:rsid w:val="00D756AE"/>
    <w:rsid w:val="00D76CFF"/>
    <w:rsid w:val="00D81B60"/>
    <w:rsid w:val="00D8281F"/>
    <w:rsid w:val="00D85472"/>
    <w:rsid w:val="00D94F40"/>
    <w:rsid w:val="00DA0005"/>
    <w:rsid w:val="00DA45FF"/>
    <w:rsid w:val="00DA663D"/>
    <w:rsid w:val="00DC5BB7"/>
    <w:rsid w:val="00DD5888"/>
    <w:rsid w:val="00DE23D2"/>
    <w:rsid w:val="00DE6387"/>
    <w:rsid w:val="00DE6FD9"/>
    <w:rsid w:val="00DE7987"/>
    <w:rsid w:val="00E055D5"/>
    <w:rsid w:val="00E1177E"/>
    <w:rsid w:val="00E1200F"/>
    <w:rsid w:val="00E14397"/>
    <w:rsid w:val="00E20597"/>
    <w:rsid w:val="00E41CAA"/>
    <w:rsid w:val="00E43E27"/>
    <w:rsid w:val="00E475C7"/>
    <w:rsid w:val="00E6109F"/>
    <w:rsid w:val="00E6567B"/>
    <w:rsid w:val="00E722BF"/>
    <w:rsid w:val="00E8022D"/>
    <w:rsid w:val="00E8729F"/>
    <w:rsid w:val="00E91539"/>
    <w:rsid w:val="00E97B90"/>
    <w:rsid w:val="00EA2378"/>
    <w:rsid w:val="00EA50E6"/>
    <w:rsid w:val="00EB19AF"/>
    <w:rsid w:val="00EB25FF"/>
    <w:rsid w:val="00EC0FFD"/>
    <w:rsid w:val="00EC1B46"/>
    <w:rsid w:val="00EC5E85"/>
    <w:rsid w:val="00ED52B3"/>
    <w:rsid w:val="00ED6105"/>
    <w:rsid w:val="00EF50F1"/>
    <w:rsid w:val="00F13A72"/>
    <w:rsid w:val="00F253F0"/>
    <w:rsid w:val="00F333DB"/>
    <w:rsid w:val="00F3741E"/>
    <w:rsid w:val="00F41EA2"/>
    <w:rsid w:val="00F42A04"/>
    <w:rsid w:val="00F46EF6"/>
    <w:rsid w:val="00F472A8"/>
    <w:rsid w:val="00F47935"/>
    <w:rsid w:val="00F509E5"/>
    <w:rsid w:val="00F53EB6"/>
    <w:rsid w:val="00F61B29"/>
    <w:rsid w:val="00F64601"/>
    <w:rsid w:val="00F6652B"/>
    <w:rsid w:val="00F77572"/>
    <w:rsid w:val="00F819F3"/>
    <w:rsid w:val="00F8342D"/>
    <w:rsid w:val="00F87011"/>
    <w:rsid w:val="00F943EA"/>
    <w:rsid w:val="00FA4768"/>
    <w:rsid w:val="00FB4478"/>
    <w:rsid w:val="00FC0380"/>
    <w:rsid w:val="00FC1FB0"/>
    <w:rsid w:val="00FC46E3"/>
    <w:rsid w:val="00FD6D45"/>
    <w:rsid w:val="00FE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6FFAA"/>
  <w15:docId w15:val="{578BE0D0-576F-4F59-96C1-173EAB81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513"/>
    <w:pPr>
      <w:widowControl w:val="0"/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C1513"/>
    <w:pPr>
      <w:keepNext/>
      <w:numPr>
        <w:numId w:val="1"/>
      </w:numPr>
      <w:shd w:val="clear" w:color="auto" w:fill="FFFFFF"/>
      <w:ind w:left="4320" w:firstLine="720"/>
      <w:outlineLvl w:val="0"/>
    </w:pPr>
    <w:rPr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6C1513"/>
  </w:style>
  <w:style w:type="character" w:customStyle="1" w:styleId="Absatz-Standardschriftart">
    <w:name w:val="Absatz-Standardschriftart"/>
    <w:rsid w:val="006C1513"/>
  </w:style>
  <w:style w:type="character" w:customStyle="1" w:styleId="WW-Absatz-Standardschriftart">
    <w:name w:val="WW-Absatz-Standardschriftart"/>
    <w:rsid w:val="006C1513"/>
  </w:style>
  <w:style w:type="character" w:customStyle="1" w:styleId="WW-Absatz-Standardschriftart1">
    <w:name w:val="WW-Absatz-Standardschriftart1"/>
    <w:rsid w:val="006C1513"/>
  </w:style>
  <w:style w:type="character" w:customStyle="1" w:styleId="WW-Absatz-Standardschriftart11">
    <w:name w:val="WW-Absatz-Standardschriftart11"/>
    <w:rsid w:val="006C1513"/>
  </w:style>
  <w:style w:type="character" w:customStyle="1" w:styleId="WW-Absatz-Standardschriftart111">
    <w:name w:val="WW-Absatz-Standardschriftart111"/>
    <w:rsid w:val="006C1513"/>
  </w:style>
  <w:style w:type="character" w:customStyle="1" w:styleId="WW-Absatz-Standardschriftart1111">
    <w:name w:val="WW-Absatz-Standardschriftart1111"/>
    <w:rsid w:val="006C1513"/>
  </w:style>
  <w:style w:type="character" w:customStyle="1" w:styleId="WW-Absatz-Standardschriftart11111">
    <w:name w:val="WW-Absatz-Standardschriftart11111"/>
    <w:rsid w:val="006C1513"/>
  </w:style>
  <w:style w:type="character" w:customStyle="1" w:styleId="WW-Absatz-Standardschriftart111111">
    <w:name w:val="WW-Absatz-Standardschriftart111111"/>
    <w:rsid w:val="006C1513"/>
  </w:style>
  <w:style w:type="character" w:customStyle="1" w:styleId="WW-Absatz-Standardschriftart1111111">
    <w:name w:val="WW-Absatz-Standardschriftart1111111"/>
    <w:rsid w:val="006C1513"/>
  </w:style>
  <w:style w:type="character" w:customStyle="1" w:styleId="WW8Num6z0">
    <w:name w:val="WW8Num6z0"/>
    <w:rsid w:val="006C1513"/>
    <w:rPr>
      <w:color w:val="auto"/>
      <w:sz w:val="24"/>
      <w:szCs w:val="24"/>
      <w:lang w:val="pl-PL"/>
    </w:rPr>
  </w:style>
  <w:style w:type="character" w:customStyle="1" w:styleId="WW8Num8z0">
    <w:name w:val="WW8Num8z0"/>
    <w:rsid w:val="006C1513"/>
    <w:rPr>
      <w:color w:val="auto"/>
      <w:sz w:val="24"/>
      <w:szCs w:val="24"/>
      <w:lang w:val="pl-PL"/>
    </w:rPr>
  </w:style>
  <w:style w:type="character" w:customStyle="1" w:styleId="WW-Absatz-Standardschriftart11111111">
    <w:name w:val="WW-Absatz-Standardschriftart11111111"/>
    <w:rsid w:val="006C1513"/>
  </w:style>
  <w:style w:type="character" w:customStyle="1" w:styleId="WW-Absatz-Standardschriftart111111111">
    <w:name w:val="WW-Absatz-Standardschriftart111111111"/>
    <w:rsid w:val="006C1513"/>
  </w:style>
  <w:style w:type="character" w:customStyle="1" w:styleId="WW8Num3z0">
    <w:name w:val="WW8Num3z0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WW8Num4z0">
    <w:name w:val="WW8Num4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5z0">
    <w:name w:val="WW8Num5z0"/>
    <w:rsid w:val="006C1513"/>
    <w:rPr>
      <w:color w:val="auto"/>
      <w:sz w:val="24"/>
      <w:szCs w:val="24"/>
      <w:lang w:val="pl-PL"/>
    </w:rPr>
  </w:style>
  <w:style w:type="character" w:customStyle="1" w:styleId="WW8Num7z0">
    <w:name w:val="WW8Num7z0"/>
    <w:rsid w:val="006C1513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9z0">
    <w:name w:val="WW8Num9z0"/>
    <w:rsid w:val="006C1513"/>
    <w:rPr>
      <w:color w:val="auto"/>
      <w:sz w:val="24"/>
      <w:szCs w:val="24"/>
      <w:lang w:val="pl-PL"/>
    </w:rPr>
  </w:style>
  <w:style w:type="character" w:customStyle="1" w:styleId="WW8Num10z0">
    <w:name w:val="WW8Num10z0"/>
    <w:rsid w:val="006C1513"/>
    <w:rPr>
      <w:color w:val="auto"/>
      <w:sz w:val="24"/>
      <w:szCs w:val="24"/>
      <w:lang w:val="pl-PL"/>
    </w:rPr>
  </w:style>
  <w:style w:type="character" w:customStyle="1" w:styleId="WW8Num10z1">
    <w:name w:val="WW8Num10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4z0">
    <w:name w:val="WW8Num14z0"/>
    <w:rsid w:val="006C1513"/>
    <w:rPr>
      <w:color w:val="auto"/>
      <w:sz w:val="24"/>
      <w:szCs w:val="24"/>
      <w:lang w:val="pl-PL"/>
    </w:rPr>
  </w:style>
  <w:style w:type="character" w:customStyle="1" w:styleId="Domylnaczcionkaakapitu2">
    <w:name w:val="Domyślna czcionka akapitu2"/>
    <w:rsid w:val="006C1513"/>
  </w:style>
  <w:style w:type="character" w:customStyle="1" w:styleId="WW8Num5z1">
    <w:name w:val="WW8Num5z1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5z2">
    <w:name w:val="WW8Num5z2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5z3">
    <w:name w:val="WW8Num5z3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1z0">
    <w:name w:val="WW8Num11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2z0">
    <w:name w:val="WW8Num12z0"/>
    <w:rsid w:val="006C1513"/>
    <w:rPr>
      <w:rFonts w:ascii="Arial" w:eastAsia="Arial" w:hAnsi="Arial" w:cs="Arial"/>
      <w:color w:val="auto"/>
      <w:sz w:val="24"/>
      <w:szCs w:val="24"/>
      <w:lang w:val="pl-PL"/>
    </w:rPr>
  </w:style>
  <w:style w:type="character" w:customStyle="1" w:styleId="WW8Num13z0">
    <w:name w:val="WW8Num13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5z0">
    <w:name w:val="WW8Num15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5z1">
    <w:name w:val="WW8Num15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6z0">
    <w:name w:val="WW8Num16z0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WW8Num17z0">
    <w:name w:val="WW8Num17z0"/>
    <w:rsid w:val="006C1513"/>
    <w:rPr>
      <w:color w:val="auto"/>
      <w:sz w:val="24"/>
      <w:szCs w:val="24"/>
      <w:lang w:val="pl-PL"/>
    </w:rPr>
  </w:style>
  <w:style w:type="character" w:customStyle="1" w:styleId="WW8Num17z1">
    <w:name w:val="WW8Num17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9z1">
    <w:name w:val="WW8Num19z1"/>
    <w:rsid w:val="006C1513"/>
    <w:rPr>
      <w:rFonts w:ascii="Times New Roman" w:hAnsi="Times New Roman" w:cs="Times New Roman"/>
    </w:rPr>
  </w:style>
  <w:style w:type="character" w:customStyle="1" w:styleId="WW8Num20z0">
    <w:name w:val="WW8Num20z0"/>
    <w:rsid w:val="006C1513"/>
    <w:rPr>
      <w:rFonts w:ascii="Times New Roman" w:hAnsi="Times New Roman" w:cs="Times New Roman"/>
    </w:rPr>
  </w:style>
  <w:style w:type="character" w:customStyle="1" w:styleId="WW8Num21z0">
    <w:name w:val="WW8Num21z0"/>
    <w:rsid w:val="006C1513"/>
    <w:rPr>
      <w:rFonts w:ascii="Times New Roman" w:hAnsi="Times New Roman" w:cs="Times New Roman"/>
    </w:rPr>
  </w:style>
  <w:style w:type="character" w:customStyle="1" w:styleId="WW8Num21z1">
    <w:name w:val="WW8Num21z1"/>
    <w:rsid w:val="006C1513"/>
    <w:rPr>
      <w:rFonts w:ascii="Times New Roman" w:hAnsi="Times New Roman" w:cs="Times New Roman"/>
    </w:rPr>
  </w:style>
  <w:style w:type="character" w:customStyle="1" w:styleId="WW8Num21z2">
    <w:name w:val="WW8Num21z2"/>
    <w:rsid w:val="006C1513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21z3">
    <w:name w:val="WW8Num21z3"/>
    <w:rsid w:val="006C1513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-Absatz-Standardschriftart1111111111">
    <w:name w:val="WW-Absatz-Standardschriftart1111111111"/>
    <w:rsid w:val="006C1513"/>
  </w:style>
  <w:style w:type="character" w:customStyle="1" w:styleId="WW8Num2z0">
    <w:name w:val="WW8Num2z0"/>
    <w:rsid w:val="006C1513"/>
    <w:rPr>
      <w:color w:val="auto"/>
      <w:sz w:val="24"/>
      <w:szCs w:val="24"/>
      <w:lang w:val="pl-PL"/>
    </w:rPr>
  </w:style>
  <w:style w:type="character" w:customStyle="1" w:styleId="WW8Num4z1">
    <w:name w:val="WW8Num4z1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4z2">
    <w:name w:val="WW8Num4z2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4z3">
    <w:name w:val="WW8Num4z3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9z1">
    <w:name w:val="WW8Num9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4z1">
    <w:name w:val="WW8Num14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6z1">
    <w:name w:val="WW8Num16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">
    <w:name w:val="WW-Absatz-Standardschriftart11111111111"/>
    <w:rsid w:val="006C1513"/>
  </w:style>
  <w:style w:type="character" w:customStyle="1" w:styleId="WW8Num18z0">
    <w:name w:val="WW8Num18z0"/>
    <w:rsid w:val="006C1513"/>
    <w:rPr>
      <w:color w:val="auto"/>
      <w:sz w:val="24"/>
      <w:szCs w:val="24"/>
      <w:lang w:val="pl-PL"/>
    </w:rPr>
  </w:style>
  <w:style w:type="character" w:customStyle="1" w:styleId="WW8Num20z1">
    <w:name w:val="WW8Num20z1"/>
    <w:rsid w:val="006C1513"/>
    <w:rPr>
      <w:rFonts w:ascii="Times New Roman" w:hAnsi="Times New Roman" w:cs="Times New Roman"/>
    </w:rPr>
  </w:style>
  <w:style w:type="character" w:customStyle="1" w:styleId="WW8Num22z0">
    <w:name w:val="WW8Num22z0"/>
    <w:rsid w:val="006C1513"/>
    <w:rPr>
      <w:rFonts w:ascii="Times New Roman" w:hAnsi="Times New Roman" w:cs="Times New Roman"/>
    </w:rPr>
  </w:style>
  <w:style w:type="character" w:customStyle="1" w:styleId="WW8Num23z0">
    <w:name w:val="WW8Num23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23z1">
    <w:name w:val="WW8Num23z1"/>
    <w:rsid w:val="006C1513"/>
    <w:rPr>
      <w:rFonts w:ascii="Courier New" w:hAnsi="Courier New" w:cs="Times New Roman"/>
      <w:color w:val="auto"/>
      <w:sz w:val="24"/>
      <w:szCs w:val="24"/>
      <w:lang w:val="pl-PL"/>
    </w:rPr>
  </w:style>
  <w:style w:type="character" w:customStyle="1" w:styleId="WW8Num23z2">
    <w:name w:val="WW8Num23z2"/>
    <w:rsid w:val="006C1513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23z3">
    <w:name w:val="WW8Num23z3"/>
    <w:rsid w:val="006C1513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-Absatz-Standardschriftart111111111111">
    <w:name w:val="WW-Absatz-Standardschriftart111111111111"/>
    <w:rsid w:val="006C1513"/>
  </w:style>
  <w:style w:type="character" w:customStyle="1" w:styleId="WW-Absatz-Standardschriftart1111111111111">
    <w:name w:val="WW-Absatz-Standardschriftart1111111111111"/>
    <w:rsid w:val="006C1513"/>
  </w:style>
  <w:style w:type="character" w:customStyle="1" w:styleId="WW8Num19z0">
    <w:name w:val="WW8Num19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24z0">
    <w:name w:val="WW8Num24z0"/>
    <w:rsid w:val="006C1513"/>
    <w:rPr>
      <w:rFonts w:ascii="Symbol" w:hAnsi="Symbol" w:cs="StarSymbol"/>
      <w:sz w:val="18"/>
      <w:szCs w:val="18"/>
    </w:rPr>
  </w:style>
  <w:style w:type="character" w:customStyle="1" w:styleId="WW8Num25z0">
    <w:name w:val="WW8Num25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26z0">
    <w:name w:val="WW8Num26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26z1">
    <w:name w:val="WW8Num26z1"/>
    <w:rsid w:val="006C1513"/>
    <w:rPr>
      <w:rFonts w:ascii="Courier New" w:hAnsi="Courier New" w:cs="Times New Roman"/>
      <w:color w:val="auto"/>
      <w:sz w:val="24"/>
      <w:szCs w:val="24"/>
      <w:lang w:val="pl-PL"/>
    </w:rPr>
  </w:style>
  <w:style w:type="character" w:customStyle="1" w:styleId="WW8Num26z2">
    <w:name w:val="WW8Num26z2"/>
    <w:rsid w:val="006C1513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26z3">
    <w:name w:val="WW8Num26z3"/>
    <w:rsid w:val="006C1513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Domylnaczcionkaakapitu1">
    <w:name w:val="Domyślna czcionka akapitu1"/>
    <w:rsid w:val="006C1513"/>
  </w:style>
  <w:style w:type="character" w:customStyle="1" w:styleId="WW8Num1z0">
    <w:name w:val="WW8Num1z0"/>
    <w:rsid w:val="006C1513"/>
    <w:rPr>
      <w:color w:val="auto"/>
      <w:sz w:val="24"/>
      <w:szCs w:val="24"/>
      <w:lang w:val="pl-PL"/>
    </w:rPr>
  </w:style>
  <w:style w:type="character" w:customStyle="1" w:styleId="WW8Num3z1">
    <w:name w:val="WW8Num3z1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2">
    <w:name w:val="WW8Num3z2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3z3">
    <w:name w:val="WW8Num3z3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Absatz-Standardschriftart11111111111111">
    <w:name w:val="WW-Absatz-Standardschriftart11111111111111"/>
    <w:rsid w:val="006C1513"/>
  </w:style>
  <w:style w:type="character" w:customStyle="1" w:styleId="RTFNum21">
    <w:name w:val="RTF_Num 2 1"/>
    <w:rsid w:val="006C1513"/>
    <w:rPr>
      <w:color w:val="auto"/>
      <w:sz w:val="24"/>
      <w:szCs w:val="24"/>
      <w:lang w:val="pl-PL"/>
    </w:rPr>
  </w:style>
  <w:style w:type="character" w:customStyle="1" w:styleId="RTFNum22">
    <w:name w:val="RTF_Num 2 2"/>
    <w:rsid w:val="006C1513"/>
  </w:style>
  <w:style w:type="character" w:customStyle="1" w:styleId="RTFNum23">
    <w:name w:val="RTF_Num 2 3"/>
    <w:rsid w:val="006C1513"/>
  </w:style>
  <w:style w:type="character" w:customStyle="1" w:styleId="RTFNum24">
    <w:name w:val="RTF_Num 2 4"/>
    <w:rsid w:val="006C1513"/>
  </w:style>
  <w:style w:type="character" w:customStyle="1" w:styleId="RTFNum25">
    <w:name w:val="RTF_Num 2 5"/>
    <w:rsid w:val="006C1513"/>
  </w:style>
  <w:style w:type="character" w:customStyle="1" w:styleId="RTFNum26">
    <w:name w:val="RTF_Num 2 6"/>
    <w:rsid w:val="006C1513"/>
  </w:style>
  <w:style w:type="character" w:customStyle="1" w:styleId="RTFNum27">
    <w:name w:val="RTF_Num 2 7"/>
    <w:rsid w:val="006C1513"/>
  </w:style>
  <w:style w:type="character" w:customStyle="1" w:styleId="RTFNum28">
    <w:name w:val="RTF_Num 2 8"/>
    <w:rsid w:val="006C1513"/>
  </w:style>
  <w:style w:type="character" w:customStyle="1" w:styleId="RTFNum29">
    <w:name w:val="RTF_Num 2 9"/>
    <w:rsid w:val="006C1513"/>
  </w:style>
  <w:style w:type="character" w:customStyle="1" w:styleId="RTFNum210">
    <w:name w:val="RTF_Num 2 10"/>
    <w:rsid w:val="006C1513"/>
  </w:style>
  <w:style w:type="character" w:customStyle="1" w:styleId="RTFNum31">
    <w:name w:val="RTF_Num 3 1"/>
    <w:rsid w:val="006C1513"/>
    <w:rPr>
      <w:color w:val="auto"/>
      <w:sz w:val="24"/>
      <w:szCs w:val="24"/>
      <w:lang w:val="pl-PL"/>
    </w:rPr>
  </w:style>
  <w:style w:type="character" w:customStyle="1" w:styleId="RTFNum32">
    <w:name w:val="RTF_Num 3 2"/>
    <w:rsid w:val="006C1513"/>
  </w:style>
  <w:style w:type="character" w:customStyle="1" w:styleId="RTFNum33">
    <w:name w:val="RTF_Num 3 3"/>
    <w:rsid w:val="006C1513"/>
  </w:style>
  <w:style w:type="character" w:customStyle="1" w:styleId="RTFNum34">
    <w:name w:val="RTF_Num 3 4"/>
    <w:rsid w:val="006C1513"/>
  </w:style>
  <w:style w:type="character" w:customStyle="1" w:styleId="RTFNum35">
    <w:name w:val="RTF_Num 3 5"/>
    <w:rsid w:val="006C1513"/>
  </w:style>
  <w:style w:type="character" w:customStyle="1" w:styleId="RTFNum36">
    <w:name w:val="RTF_Num 3 6"/>
    <w:rsid w:val="006C1513"/>
  </w:style>
  <w:style w:type="character" w:customStyle="1" w:styleId="RTFNum37">
    <w:name w:val="RTF_Num 3 7"/>
    <w:rsid w:val="006C1513"/>
  </w:style>
  <w:style w:type="character" w:customStyle="1" w:styleId="RTFNum38">
    <w:name w:val="RTF_Num 3 8"/>
    <w:rsid w:val="006C1513"/>
  </w:style>
  <w:style w:type="character" w:customStyle="1" w:styleId="RTFNum39">
    <w:name w:val="RTF_Num 3 9"/>
    <w:rsid w:val="006C1513"/>
  </w:style>
  <w:style w:type="character" w:customStyle="1" w:styleId="RTFNum310">
    <w:name w:val="RTF_Num 3 10"/>
    <w:rsid w:val="006C1513"/>
  </w:style>
  <w:style w:type="character" w:customStyle="1" w:styleId="RTFNum41">
    <w:name w:val="RTF_Num 4 1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RTFNum42">
    <w:name w:val="RTF_Num 4 2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3">
    <w:name w:val="RTF_Num 4 3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4">
    <w:name w:val="RTF_Num 4 4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5">
    <w:name w:val="RTF_Num 4 5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6">
    <w:name w:val="RTF_Num 4 6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7">
    <w:name w:val="RTF_Num 4 7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8">
    <w:name w:val="RTF_Num 4 8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9">
    <w:name w:val="RTF_Num 4 9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10">
    <w:name w:val="RTF_Num 4 10"/>
    <w:rsid w:val="006C1513"/>
  </w:style>
  <w:style w:type="character" w:customStyle="1" w:styleId="RTFNum51">
    <w:name w:val="RTF_Num 5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2">
    <w:name w:val="RTF_Num 5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">
    <w:name w:val="RTF_Num 5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">
    <w:name w:val="RTF_Num 5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5">
    <w:name w:val="RTF_Num 5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">
    <w:name w:val="RTF_Num 5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">
    <w:name w:val="RTF_Num 5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">
    <w:name w:val="RTF_Num 5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">
    <w:name w:val="RTF_Num 5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0">
    <w:name w:val="RTF_Num 5 10"/>
    <w:rsid w:val="006C1513"/>
  </w:style>
  <w:style w:type="character" w:customStyle="1" w:styleId="RTFNum61">
    <w:name w:val="RTF_Num 6 1"/>
    <w:rsid w:val="006C1513"/>
    <w:rPr>
      <w:color w:val="auto"/>
      <w:sz w:val="24"/>
      <w:szCs w:val="24"/>
      <w:lang w:val="pl-PL"/>
    </w:rPr>
  </w:style>
  <w:style w:type="character" w:customStyle="1" w:styleId="RTFNum62">
    <w:name w:val="RTF_Num 6 2"/>
    <w:rsid w:val="006C1513"/>
  </w:style>
  <w:style w:type="character" w:customStyle="1" w:styleId="RTFNum63">
    <w:name w:val="RTF_Num 6 3"/>
    <w:rsid w:val="006C1513"/>
  </w:style>
  <w:style w:type="character" w:customStyle="1" w:styleId="RTFNum64">
    <w:name w:val="RTF_Num 6 4"/>
    <w:rsid w:val="006C1513"/>
  </w:style>
  <w:style w:type="character" w:customStyle="1" w:styleId="RTFNum65">
    <w:name w:val="RTF_Num 6 5"/>
    <w:rsid w:val="006C1513"/>
  </w:style>
  <w:style w:type="character" w:customStyle="1" w:styleId="RTFNum66">
    <w:name w:val="RTF_Num 6 6"/>
    <w:rsid w:val="006C1513"/>
  </w:style>
  <w:style w:type="character" w:customStyle="1" w:styleId="RTFNum67">
    <w:name w:val="RTF_Num 6 7"/>
    <w:rsid w:val="006C1513"/>
  </w:style>
  <w:style w:type="character" w:customStyle="1" w:styleId="RTFNum68">
    <w:name w:val="RTF_Num 6 8"/>
    <w:rsid w:val="006C1513"/>
  </w:style>
  <w:style w:type="character" w:customStyle="1" w:styleId="RTFNum69">
    <w:name w:val="RTF_Num 6 9"/>
    <w:rsid w:val="006C1513"/>
  </w:style>
  <w:style w:type="character" w:customStyle="1" w:styleId="RTFNum610">
    <w:name w:val="RTF_Num 6 10"/>
    <w:rsid w:val="006C1513"/>
  </w:style>
  <w:style w:type="character" w:customStyle="1" w:styleId="RTFNum71">
    <w:name w:val="RTF_Num 7 1"/>
    <w:rsid w:val="006C1513"/>
    <w:rPr>
      <w:color w:val="auto"/>
      <w:sz w:val="24"/>
      <w:szCs w:val="24"/>
      <w:lang w:val="pl-PL"/>
    </w:rPr>
  </w:style>
  <w:style w:type="character" w:customStyle="1" w:styleId="RTFNum72">
    <w:name w:val="RTF_Num 7 2"/>
    <w:rsid w:val="006C1513"/>
  </w:style>
  <w:style w:type="character" w:customStyle="1" w:styleId="RTFNum73">
    <w:name w:val="RTF_Num 7 3"/>
    <w:rsid w:val="006C1513"/>
  </w:style>
  <w:style w:type="character" w:customStyle="1" w:styleId="RTFNum74">
    <w:name w:val="RTF_Num 7 4"/>
    <w:rsid w:val="006C1513"/>
  </w:style>
  <w:style w:type="character" w:customStyle="1" w:styleId="RTFNum75">
    <w:name w:val="RTF_Num 7 5"/>
    <w:rsid w:val="006C1513"/>
  </w:style>
  <w:style w:type="character" w:customStyle="1" w:styleId="RTFNum76">
    <w:name w:val="RTF_Num 7 6"/>
    <w:rsid w:val="006C1513"/>
  </w:style>
  <w:style w:type="character" w:customStyle="1" w:styleId="RTFNum77">
    <w:name w:val="RTF_Num 7 7"/>
    <w:rsid w:val="006C1513"/>
  </w:style>
  <w:style w:type="character" w:customStyle="1" w:styleId="RTFNum78">
    <w:name w:val="RTF_Num 7 8"/>
    <w:rsid w:val="006C1513"/>
  </w:style>
  <w:style w:type="character" w:customStyle="1" w:styleId="RTFNum79">
    <w:name w:val="RTF_Num 7 9"/>
    <w:rsid w:val="006C1513"/>
  </w:style>
  <w:style w:type="character" w:customStyle="1" w:styleId="RTFNum710">
    <w:name w:val="RTF_Num 7 10"/>
    <w:rsid w:val="006C1513"/>
  </w:style>
  <w:style w:type="character" w:customStyle="1" w:styleId="RTFNum81">
    <w:name w:val="RTF_Num 8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2">
    <w:name w:val="RTF_Num 8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3">
    <w:name w:val="RTF_Num 8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4">
    <w:name w:val="RTF_Num 8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5">
    <w:name w:val="RTF_Num 8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6">
    <w:name w:val="RTF_Num 8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7">
    <w:name w:val="RTF_Num 8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8">
    <w:name w:val="RTF_Num 8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9">
    <w:name w:val="RTF_Num 8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10">
    <w:name w:val="RTF_Num 8 10"/>
    <w:rsid w:val="006C1513"/>
    <w:rPr>
      <w:rFonts w:ascii="StarSymbol" w:eastAsia="StarSymbol" w:hAnsi="StarSymbol" w:cs="StarSymbol"/>
      <w:sz w:val="18"/>
      <w:szCs w:val="18"/>
    </w:rPr>
  </w:style>
  <w:style w:type="character" w:customStyle="1" w:styleId="RTFNum91">
    <w:name w:val="RTF_Num 9 1"/>
    <w:rsid w:val="006C1513"/>
    <w:rPr>
      <w:color w:val="auto"/>
      <w:sz w:val="24"/>
      <w:szCs w:val="24"/>
      <w:lang w:val="pl-PL"/>
    </w:rPr>
  </w:style>
  <w:style w:type="character" w:customStyle="1" w:styleId="RTFNum92">
    <w:name w:val="RTF_Num 9 2"/>
    <w:rsid w:val="006C1513"/>
  </w:style>
  <w:style w:type="character" w:customStyle="1" w:styleId="RTFNum93">
    <w:name w:val="RTF_Num 9 3"/>
    <w:rsid w:val="006C1513"/>
  </w:style>
  <w:style w:type="character" w:customStyle="1" w:styleId="RTFNum94">
    <w:name w:val="RTF_Num 9 4"/>
    <w:rsid w:val="006C1513"/>
  </w:style>
  <w:style w:type="character" w:customStyle="1" w:styleId="RTFNum95">
    <w:name w:val="RTF_Num 9 5"/>
    <w:rsid w:val="006C1513"/>
  </w:style>
  <w:style w:type="character" w:customStyle="1" w:styleId="RTFNum96">
    <w:name w:val="RTF_Num 9 6"/>
    <w:rsid w:val="006C1513"/>
  </w:style>
  <w:style w:type="character" w:customStyle="1" w:styleId="RTFNum97">
    <w:name w:val="RTF_Num 9 7"/>
    <w:rsid w:val="006C1513"/>
  </w:style>
  <w:style w:type="character" w:customStyle="1" w:styleId="RTFNum98">
    <w:name w:val="RTF_Num 9 8"/>
    <w:rsid w:val="006C1513"/>
  </w:style>
  <w:style w:type="character" w:customStyle="1" w:styleId="RTFNum99">
    <w:name w:val="RTF_Num 9 9"/>
    <w:rsid w:val="006C1513"/>
  </w:style>
  <w:style w:type="character" w:customStyle="1" w:styleId="RTFNum910">
    <w:name w:val="RTF_Num 9 10"/>
    <w:rsid w:val="006C1513"/>
  </w:style>
  <w:style w:type="character" w:customStyle="1" w:styleId="RTFNum101">
    <w:name w:val="RTF_Num 10 1"/>
    <w:rsid w:val="006C1513"/>
    <w:rPr>
      <w:color w:val="auto"/>
      <w:sz w:val="24"/>
      <w:szCs w:val="24"/>
      <w:lang w:val="pl-PL"/>
    </w:rPr>
  </w:style>
  <w:style w:type="character" w:customStyle="1" w:styleId="RTFNum102">
    <w:name w:val="RTF_Num 10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3">
    <w:name w:val="RTF_Num 1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4">
    <w:name w:val="RTF_Num 1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5">
    <w:name w:val="RTF_Num 1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6">
    <w:name w:val="RTF_Num 1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7">
    <w:name w:val="RTF_Num 1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8">
    <w:name w:val="RTF_Num 1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9">
    <w:name w:val="RTF_Num 1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10">
    <w:name w:val="RTF_Num 10 10"/>
    <w:rsid w:val="006C1513"/>
  </w:style>
  <w:style w:type="character" w:customStyle="1" w:styleId="RTFNum111">
    <w:name w:val="RTF_Num 11 1"/>
    <w:rsid w:val="006C1513"/>
    <w:rPr>
      <w:color w:val="auto"/>
      <w:sz w:val="24"/>
      <w:szCs w:val="24"/>
      <w:lang w:val="pl-PL"/>
    </w:rPr>
  </w:style>
  <w:style w:type="character" w:customStyle="1" w:styleId="RTFNum112">
    <w:name w:val="RTF_Num 11 2"/>
    <w:rsid w:val="006C1513"/>
  </w:style>
  <w:style w:type="character" w:customStyle="1" w:styleId="RTFNum113">
    <w:name w:val="RTF_Num 11 3"/>
    <w:rsid w:val="006C1513"/>
  </w:style>
  <w:style w:type="character" w:customStyle="1" w:styleId="RTFNum114">
    <w:name w:val="RTF_Num 11 4"/>
    <w:rsid w:val="006C1513"/>
  </w:style>
  <w:style w:type="character" w:customStyle="1" w:styleId="RTFNum115">
    <w:name w:val="RTF_Num 11 5"/>
    <w:rsid w:val="006C1513"/>
  </w:style>
  <w:style w:type="character" w:customStyle="1" w:styleId="RTFNum116">
    <w:name w:val="RTF_Num 11 6"/>
    <w:rsid w:val="006C1513"/>
  </w:style>
  <w:style w:type="character" w:customStyle="1" w:styleId="RTFNum117">
    <w:name w:val="RTF_Num 11 7"/>
    <w:rsid w:val="006C1513"/>
  </w:style>
  <w:style w:type="character" w:customStyle="1" w:styleId="RTFNum118">
    <w:name w:val="RTF_Num 11 8"/>
    <w:rsid w:val="006C1513"/>
  </w:style>
  <w:style w:type="character" w:customStyle="1" w:styleId="RTFNum119">
    <w:name w:val="RTF_Num 11 9"/>
    <w:rsid w:val="006C1513"/>
  </w:style>
  <w:style w:type="character" w:customStyle="1" w:styleId="RTFNum1110">
    <w:name w:val="RTF_Num 11 10"/>
    <w:rsid w:val="006C1513"/>
  </w:style>
  <w:style w:type="character" w:customStyle="1" w:styleId="RTFNum121">
    <w:name w:val="RTF_Num 12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2">
    <w:name w:val="RTF_Num 12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3">
    <w:name w:val="RTF_Num 12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4">
    <w:name w:val="RTF_Num 12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5">
    <w:name w:val="RTF_Num 12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6">
    <w:name w:val="RTF_Num 12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7">
    <w:name w:val="RTF_Num 12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8">
    <w:name w:val="RTF_Num 12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9">
    <w:name w:val="RTF_Num 12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10">
    <w:name w:val="RTF_Num 12 10"/>
    <w:rsid w:val="006C1513"/>
  </w:style>
  <w:style w:type="character" w:customStyle="1" w:styleId="RTFNum131">
    <w:name w:val="RTF_Num 13 1"/>
    <w:rsid w:val="006C1513"/>
    <w:rPr>
      <w:rFonts w:ascii="Arial" w:eastAsia="Arial" w:hAnsi="Arial" w:cs="Arial"/>
      <w:color w:val="auto"/>
      <w:sz w:val="24"/>
      <w:szCs w:val="24"/>
      <w:lang w:val="pl-PL"/>
    </w:rPr>
  </w:style>
  <w:style w:type="character" w:customStyle="1" w:styleId="RTFNum132">
    <w:name w:val="RTF_Num 13 2"/>
    <w:rsid w:val="006C1513"/>
  </w:style>
  <w:style w:type="character" w:customStyle="1" w:styleId="RTFNum133">
    <w:name w:val="RTF_Num 13 3"/>
    <w:rsid w:val="006C1513"/>
  </w:style>
  <w:style w:type="character" w:customStyle="1" w:styleId="RTFNum134">
    <w:name w:val="RTF_Num 13 4"/>
    <w:rsid w:val="006C1513"/>
  </w:style>
  <w:style w:type="character" w:customStyle="1" w:styleId="RTFNum135">
    <w:name w:val="RTF_Num 13 5"/>
    <w:rsid w:val="006C1513"/>
  </w:style>
  <w:style w:type="character" w:customStyle="1" w:styleId="RTFNum136">
    <w:name w:val="RTF_Num 13 6"/>
    <w:rsid w:val="006C1513"/>
  </w:style>
  <w:style w:type="character" w:customStyle="1" w:styleId="RTFNum137">
    <w:name w:val="RTF_Num 13 7"/>
    <w:rsid w:val="006C1513"/>
  </w:style>
  <w:style w:type="character" w:customStyle="1" w:styleId="RTFNum138">
    <w:name w:val="RTF_Num 13 8"/>
    <w:rsid w:val="006C1513"/>
  </w:style>
  <w:style w:type="character" w:customStyle="1" w:styleId="RTFNum139">
    <w:name w:val="RTF_Num 13 9"/>
    <w:rsid w:val="006C1513"/>
  </w:style>
  <w:style w:type="character" w:customStyle="1" w:styleId="RTFNum1310">
    <w:name w:val="RTF_Num 13 10"/>
    <w:rsid w:val="006C1513"/>
  </w:style>
  <w:style w:type="character" w:customStyle="1" w:styleId="RTFNum141">
    <w:name w:val="RTF_Num 14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2">
    <w:name w:val="RTF_Num 14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3">
    <w:name w:val="RTF_Num 14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4">
    <w:name w:val="RTF_Num 14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5">
    <w:name w:val="RTF_Num 14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6">
    <w:name w:val="RTF_Num 14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7">
    <w:name w:val="RTF_Num 14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8">
    <w:name w:val="RTF_Num 14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9">
    <w:name w:val="RTF_Num 14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10">
    <w:name w:val="RTF_Num 14 10"/>
    <w:rsid w:val="006C1513"/>
  </w:style>
  <w:style w:type="character" w:customStyle="1" w:styleId="RTFNum151">
    <w:name w:val="RTF_Num 15 1"/>
    <w:rsid w:val="006C1513"/>
    <w:rPr>
      <w:color w:val="auto"/>
      <w:sz w:val="24"/>
      <w:szCs w:val="24"/>
      <w:lang w:val="pl-PL"/>
    </w:rPr>
  </w:style>
  <w:style w:type="character" w:customStyle="1" w:styleId="RTFNum152">
    <w:name w:val="RTF_Num 15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3">
    <w:name w:val="RTF_Num 15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4">
    <w:name w:val="RTF_Num 15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5">
    <w:name w:val="RTF_Num 15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6">
    <w:name w:val="RTF_Num 15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7">
    <w:name w:val="RTF_Num 15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8">
    <w:name w:val="RTF_Num 15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9">
    <w:name w:val="RTF_Num 15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10">
    <w:name w:val="RTF_Num 15 10"/>
    <w:rsid w:val="006C1513"/>
  </w:style>
  <w:style w:type="character" w:customStyle="1" w:styleId="RTFNum161">
    <w:name w:val="RTF_Num 16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2">
    <w:name w:val="RTF_Num 16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3">
    <w:name w:val="RTF_Num 16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4">
    <w:name w:val="RTF_Num 16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5">
    <w:name w:val="RTF_Num 16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6">
    <w:name w:val="RTF_Num 16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7">
    <w:name w:val="RTF_Num 16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8">
    <w:name w:val="RTF_Num 16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9">
    <w:name w:val="RTF_Num 16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10">
    <w:name w:val="RTF_Num 16 10"/>
    <w:rsid w:val="006C1513"/>
  </w:style>
  <w:style w:type="character" w:customStyle="1" w:styleId="RTFNum171">
    <w:name w:val="RTF_Num 17 1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RTFNum172">
    <w:name w:val="RTF_Num 17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3">
    <w:name w:val="RTF_Num 17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4">
    <w:name w:val="RTF_Num 17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5">
    <w:name w:val="RTF_Num 17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6">
    <w:name w:val="RTF_Num 17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7">
    <w:name w:val="RTF_Num 17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8">
    <w:name w:val="RTF_Num 17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9">
    <w:name w:val="RTF_Num 17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10">
    <w:name w:val="RTF_Num 17 10"/>
    <w:rsid w:val="006C1513"/>
  </w:style>
  <w:style w:type="character" w:customStyle="1" w:styleId="RTFNum181">
    <w:name w:val="RTF_Num 18 1"/>
    <w:rsid w:val="006C1513"/>
    <w:rPr>
      <w:color w:val="auto"/>
      <w:sz w:val="24"/>
      <w:szCs w:val="24"/>
      <w:lang w:val="pl-PL"/>
    </w:rPr>
  </w:style>
  <w:style w:type="character" w:customStyle="1" w:styleId="RTFNum182">
    <w:name w:val="RTF_Num 18 2"/>
    <w:rsid w:val="006C1513"/>
  </w:style>
  <w:style w:type="character" w:customStyle="1" w:styleId="RTFNum183">
    <w:name w:val="RTF_Num 18 3"/>
    <w:rsid w:val="006C1513"/>
  </w:style>
  <w:style w:type="character" w:customStyle="1" w:styleId="RTFNum184">
    <w:name w:val="RTF_Num 18 4"/>
    <w:rsid w:val="006C1513"/>
  </w:style>
  <w:style w:type="character" w:customStyle="1" w:styleId="RTFNum185">
    <w:name w:val="RTF_Num 18 5"/>
    <w:rsid w:val="006C1513"/>
  </w:style>
  <w:style w:type="character" w:customStyle="1" w:styleId="RTFNum186">
    <w:name w:val="RTF_Num 18 6"/>
    <w:rsid w:val="006C1513"/>
  </w:style>
  <w:style w:type="character" w:customStyle="1" w:styleId="RTFNum187">
    <w:name w:val="RTF_Num 18 7"/>
    <w:rsid w:val="006C1513"/>
  </w:style>
  <w:style w:type="character" w:customStyle="1" w:styleId="RTFNum188">
    <w:name w:val="RTF_Num 18 8"/>
    <w:rsid w:val="006C1513"/>
  </w:style>
  <w:style w:type="character" w:customStyle="1" w:styleId="RTFNum189">
    <w:name w:val="RTF_Num 18 9"/>
    <w:rsid w:val="006C1513"/>
  </w:style>
  <w:style w:type="character" w:customStyle="1" w:styleId="RTFNum1810">
    <w:name w:val="RTF_Num 18 10"/>
    <w:rsid w:val="006C1513"/>
  </w:style>
  <w:style w:type="character" w:customStyle="1" w:styleId="RTFNum191">
    <w:name w:val="RTF_Num 19 1"/>
    <w:rsid w:val="006C1513"/>
    <w:rPr>
      <w:color w:val="auto"/>
      <w:sz w:val="24"/>
      <w:szCs w:val="24"/>
      <w:lang w:val="pl-PL"/>
    </w:rPr>
  </w:style>
  <w:style w:type="character" w:customStyle="1" w:styleId="RTFNum192">
    <w:name w:val="RTF_Num 19 2"/>
    <w:rsid w:val="006C1513"/>
  </w:style>
  <w:style w:type="character" w:customStyle="1" w:styleId="RTFNum193">
    <w:name w:val="RTF_Num 19 3"/>
    <w:rsid w:val="006C1513"/>
  </w:style>
  <w:style w:type="character" w:customStyle="1" w:styleId="RTFNum194">
    <w:name w:val="RTF_Num 19 4"/>
    <w:rsid w:val="006C1513"/>
  </w:style>
  <w:style w:type="character" w:customStyle="1" w:styleId="RTFNum195">
    <w:name w:val="RTF_Num 19 5"/>
    <w:rsid w:val="006C1513"/>
  </w:style>
  <w:style w:type="character" w:customStyle="1" w:styleId="RTFNum196">
    <w:name w:val="RTF_Num 19 6"/>
    <w:rsid w:val="006C1513"/>
  </w:style>
  <w:style w:type="character" w:customStyle="1" w:styleId="RTFNum197">
    <w:name w:val="RTF_Num 19 7"/>
    <w:rsid w:val="006C1513"/>
  </w:style>
  <w:style w:type="character" w:customStyle="1" w:styleId="RTFNum198">
    <w:name w:val="RTF_Num 19 8"/>
    <w:rsid w:val="006C1513"/>
  </w:style>
  <w:style w:type="character" w:customStyle="1" w:styleId="RTFNum199">
    <w:name w:val="RTF_Num 19 9"/>
    <w:rsid w:val="006C1513"/>
  </w:style>
  <w:style w:type="character" w:customStyle="1" w:styleId="RTFNum1910">
    <w:name w:val="RTF_Num 19 10"/>
    <w:rsid w:val="006C1513"/>
  </w:style>
  <w:style w:type="character" w:customStyle="1" w:styleId="RTFNum201">
    <w:name w:val="RTF_Num 20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2">
    <w:name w:val="RTF_Num 20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3">
    <w:name w:val="RTF_Num 2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4">
    <w:name w:val="RTF_Num 2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5">
    <w:name w:val="RTF_Num 2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6">
    <w:name w:val="RTF_Num 2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7">
    <w:name w:val="RTF_Num 2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8">
    <w:name w:val="RTF_Num 2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9">
    <w:name w:val="RTF_Num 2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01">
    <w:name w:val="WW-RTF_Num 20 1"/>
    <w:rsid w:val="006C1513"/>
  </w:style>
  <w:style w:type="character" w:customStyle="1" w:styleId="WW-RTFNum202">
    <w:name w:val="WW-RTF_Num 20 2"/>
    <w:rsid w:val="006C1513"/>
  </w:style>
  <w:style w:type="character" w:customStyle="1" w:styleId="WW-RTFNum203">
    <w:name w:val="WW-RTF_Num 20 3"/>
    <w:rsid w:val="006C1513"/>
  </w:style>
  <w:style w:type="character" w:customStyle="1" w:styleId="WW-RTFNum204">
    <w:name w:val="WW-RTF_Num 20 4"/>
    <w:rsid w:val="006C1513"/>
  </w:style>
  <w:style w:type="character" w:customStyle="1" w:styleId="WW-RTFNum205">
    <w:name w:val="WW-RTF_Num 20 5"/>
    <w:rsid w:val="006C1513"/>
  </w:style>
  <w:style w:type="character" w:customStyle="1" w:styleId="WW-RTFNum206">
    <w:name w:val="WW-RTF_Num 20 6"/>
    <w:rsid w:val="006C1513"/>
  </w:style>
  <w:style w:type="character" w:customStyle="1" w:styleId="WW-RTFNum207">
    <w:name w:val="WW-RTF_Num 20 7"/>
    <w:rsid w:val="006C1513"/>
  </w:style>
  <w:style w:type="character" w:customStyle="1" w:styleId="WW-RTFNum208">
    <w:name w:val="WW-RTF_Num 20 8"/>
    <w:rsid w:val="006C1513"/>
  </w:style>
  <w:style w:type="character" w:customStyle="1" w:styleId="WW-RTFNum209">
    <w:name w:val="WW-RTF_Num 20 9"/>
    <w:rsid w:val="006C1513"/>
  </w:style>
  <w:style w:type="character" w:customStyle="1" w:styleId="WW-RTFNum2011">
    <w:name w:val="WW-RTF_Num 20 11"/>
    <w:rsid w:val="006C1513"/>
  </w:style>
  <w:style w:type="character" w:customStyle="1" w:styleId="WW-RTFNum2021">
    <w:name w:val="WW-RTF_Num 20 21"/>
    <w:rsid w:val="006C1513"/>
    <w:rPr>
      <w:rFonts w:ascii="Times New Roman" w:eastAsia="Times New Roman" w:hAnsi="Times New Roman" w:cs="Times New Roman"/>
    </w:rPr>
  </w:style>
  <w:style w:type="character" w:customStyle="1" w:styleId="WW-RTFNum2031">
    <w:name w:val="WW-RTF_Num 20 31"/>
    <w:rsid w:val="006C1513"/>
  </w:style>
  <w:style w:type="character" w:customStyle="1" w:styleId="WW-RTFNum2041">
    <w:name w:val="WW-RTF_Num 20 41"/>
    <w:rsid w:val="006C1513"/>
  </w:style>
  <w:style w:type="character" w:customStyle="1" w:styleId="WW-RTFNum2051">
    <w:name w:val="WW-RTF_Num 20 51"/>
    <w:rsid w:val="006C1513"/>
  </w:style>
  <w:style w:type="character" w:customStyle="1" w:styleId="WW-RTFNum2061">
    <w:name w:val="WW-RTF_Num 20 61"/>
    <w:rsid w:val="006C1513"/>
  </w:style>
  <w:style w:type="character" w:customStyle="1" w:styleId="WW-RTFNum2071">
    <w:name w:val="WW-RTF_Num 20 71"/>
    <w:rsid w:val="006C1513"/>
  </w:style>
  <w:style w:type="character" w:customStyle="1" w:styleId="WW-RTFNum2081">
    <w:name w:val="WW-RTF_Num 20 81"/>
    <w:rsid w:val="006C1513"/>
  </w:style>
  <w:style w:type="character" w:customStyle="1" w:styleId="WW-RTFNum2091">
    <w:name w:val="WW-RTF_Num 20 91"/>
    <w:rsid w:val="006C1513"/>
  </w:style>
  <w:style w:type="character" w:customStyle="1" w:styleId="WW-RTFNum20112">
    <w:name w:val="WW-RTF_Num 20 112"/>
    <w:rsid w:val="006C1513"/>
    <w:rPr>
      <w:rFonts w:ascii="Times New Roman" w:eastAsia="Times New Roman" w:hAnsi="Times New Roman" w:cs="Times New Roman"/>
    </w:rPr>
  </w:style>
  <w:style w:type="character" w:customStyle="1" w:styleId="WW-RTFNum20212">
    <w:name w:val="WW-RTF_Num 20 212"/>
    <w:rsid w:val="006C1513"/>
  </w:style>
  <w:style w:type="character" w:customStyle="1" w:styleId="WW-RTFNum20312">
    <w:name w:val="WW-RTF_Num 20 312"/>
    <w:rsid w:val="006C1513"/>
  </w:style>
  <w:style w:type="character" w:customStyle="1" w:styleId="WW-RTFNum20412">
    <w:name w:val="WW-RTF_Num 20 412"/>
    <w:rsid w:val="006C1513"/>
  </w:style>
  <w:style w:type="character" w:customStyle="1" w:styleId="WW-RTFNum20512">
    <w:name w:val="WW-RTF_Num 20 512"/>
    <w:rsid w:val="006C1513"/>
  </w:style>
  <w:style w:type="character" w:customStyle="1" w:styleId="WW-RTFNum20612">
    <w:name w:val="WW-RTF_Num 20 612"/>
    <w:rsid w:val="006C1513"/>
  </w:style>
  <w:style w:type="character" w:customStyle="1" w:styleId="WW-RTFNum20712">
    <w:name w:val="WW-RTF_Num 20 712"/>
    <w:rsid w:val="006C1513"/>
  </w:style>
  <w:style w:type="character" w:customStyle="1" w:styleId="WW-RTFNum20812">
    <w:name w:val="WW-RTF_Num 20 812"/>
    <w:rsid w:val="006C1513"/>
  </w:style>
  <w:style w:type="character" w:customStyle="1" w:styleId="WW-RTFNum20912">
    <w:name w:val="WW-RTF_Num 20 912"/>
    <w:rsid w:val="006C1513"/>
  </w:style>
  <w:style w:type="character" w:customStyle="1" w:styleId="RTFNum211">
    <w:name w:val="RTF_Num 21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2">
    <w:name w:val="RTF_Num 21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3">
    <w:name w:val="RTF_Num 21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4">
    <w:name w:val="RTF_Num 21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5">
    <w:name w:val="RTF_Num 21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6">
    <w:name w:val="RTF_Num 21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7">
    <w:name w:val="RTF_Num 21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8">
    <w:name w:val="RTF_Num 21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9">
    <w:name w:val="RTF_Num 21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21">
    <w:name w:val="RTF_Num 22 1"/>
    <w:rsid w:val="006C1513"/>
    <w:rPr>
      <w:color w:val="auto"/>
      <w:sz w:val="24"/>
      <w:szCs w:val="24"/>
      <w:lang w:val="pl-PL"/>
    </w:rPr>
  </w:style>
  <w:style w:type="character" w:customStyle="1" w:styleId="RTFNum231">
    <w:name w:val="RTF_Num 23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2">
    <w:name w:val="RTF_Num 23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3">
    <w:name w:val="RTF_Num 23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4">
    <w:name w:val="RTF_Num 23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5">
    <w:name w:val="RTF_Num 23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6">
    <w:name w:val="RTF_Num 23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7">
    <w:name w:val="RTF_Num 23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8">
    <w:name w:val="RTF_Num 23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9">
    <w:name w:val="RTF_Num 23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1">
    <w:name w:val="RTF_Num 24 1"/>
    <w:rsid w:val="006C1513"/>
    <w:rPr>
      <w:color w:val="auto"/>
      <w:sz w:val="24"/>
      <w:szCs w:val="24"/>
      <w:lang w:val="pl-PL"/>
    </w:rPr>
  </w:style>
  <w:style w:type="character" w:customStyle="1" w:styleId="RTFNum242">
    <w:name w:val="RTF_Num 24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3">
    <w:name w:val="RTF_Num 24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4">
    <w:name w:val="RTF_Num 24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5">
    <w:name w:val="RTF_Num 24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6">
    <w:name w:val="RTF_Num 24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7">
    <w:name w:val="RTF_Num 24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8">
    <w:name w:val="RTF_Num 24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9">
    <w:name w:val="RTF_Num 24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1">
    <w:name w:val="RTF_Num 25 1"/>
    <w:rsid w:val="006C1513"/>
    <w:rPr>
      <w:color w:val="auto"/>
      <w:sz w:val="24"/>
      <w:szCs w:val="24"/>
      <w:lang w:val="pl-PL"/>
    </w:rPr>
  </w:style>
  <w:style w:type="character" w:customStyle="1" w:styleId="RTFNum261">
    <w:name w:val="RTF_Num 26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2">
    <w:name w:val="RTF_Num 26 2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RTFNum263">
    <w:name w:val="RTF_Num 26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4">
    <w:name w:val="RTF_Num 26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5">
    <w:name w:val="RTF_Num 26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6">
    <w:name w:val="RTF_Num 26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7">
    <w:name w:val="RTF_Num 26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8">
    <w:name w:val="RTF_Num 26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9">
    <w:name w:val="RTF_Num 26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1">
    <w:name w:val="RTF_Num 27 1"/>
    <w:rsid w:val="006C1513"/>
    <w:rPr>
      <w:color w:val="auto"/>
      <w:sz w:val="24"/>
      <w:szCs w:val="24"/>
      <w:lang w:val="pl-PL"/>
    </w:rPr>
  </w:style>
  <w:style w:type="character" w:customStyle="1" w:styleId="RTFNum281">
    <w:name w:val="RTF_Num 28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2">
    <w:name w:val="RTF_Num 28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3">
    <w:name w:val="RTF_Num 28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4">
    <w:name w:val="RTF_Num 28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5">
    <w:name w:val="RTF_Num 28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6">
    <w:name w:val="RTF_Num 28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7">
    <w:name w:val="RTF_Num 28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8">
    <w:name w:val="RTF_Num 28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9">
    <w:name w:val="RTF_Num 28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91">
    <w:name w:val="RTF_Num 29 1"/>
    <w:rsid w:val="006C1513"/>
    <w:rPr>
      <w:color w:val="auto"/>
      <w:sz w:val="24"/>
      <w:szCs w:val="24"/>
      <w:lang w:val="pl-PL"/>
    </w:rPr>
  </w:style>
  <w:style w:type="character" w:customStyle="1" w:styleId="RTFNum301">
    <w:name w:val="RTF_Num 30 1"/>
    <w:rsid w:val="006C1513"/>
    <w:rPr>
      <w:rFonts w:ascii="Wingdings" w:hAnsi="Wingdings" w:cs="Times New Roman"/>
      <w:sz w:val="24"/>
      <w:szCs w:val="24"/>
      <w:lang w:val="pl-PL"/>
    </w:rPr>
  </w:style>
  <w:style w:type="character" w:customStyle="1" w:styleId="RTFNum302">
    <w:name w:val="RTF_Num 30 2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03">
    <w:name w:val="RTF_Num 30 3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04">
    <w:name w:val="RTF_Num 30 4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05">
    <w:name w:val="RTF_Num 30 5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06">
    <w:name w:val="RTF_Num 30 6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07">
    <w:name w:val="RTF_Num 30 7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08">
    <w:name w:val="RTF_Num 30 8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09">
    <w:name w:val="RTF_Num 30 9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11">
    <w:name w:val="RTF_Num 31 1"/>
    <w:rsid w:val="006C1513"/>
    <w:rPr>
      <w:color w:val="auto"/>
      <w:sz w:val="24"/>
      <w:szCs w:val="24"/>
      <w:lang w:val="pl-PL"/>
    </w:rPr>
  </w:style>
  <w:style w:type="character" w:customStyle="1" w:styleId="RTFNum321">
    <w:name w:val="RTF_Num 32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2">
    <w:name w:val="RTF_Num 32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3">
    <w:name w:val="RTF_Num 32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4">
    <w:name w:val="RTF_Num 32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5">
    <w:name w:val="RTF_Num 32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6">
    <w:name w:val="RTF_Num 32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7">
    <w:name w:val="RTF_Num 32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8">
    <w:name w:val="RTF_Num 32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9">
    <w:name w:val="RTF_Num 32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1">
    <w:name w:val="RTF_Num 33 1"/>
    <w:rsid w:val="006C1513"/>
    <w:rPr>
      <w:color w:val="auto"/>
      <w:sz w:val="24"/>
      <w:szCs w:val="24"/>
      <w:lang w:val="pl-PL"/>
    </w:rPr>
  </w:style>
  <w:style w:type="character" w:customStyle="1" w:styleId="RTFNum341">
    <w:name w:val="RTF_Num 34 1"/>
    <w:rsid w:val="006C1513"/>
    <w:rPr>
      <w:color w:val="auto"/>
      <w:sz w:val="24"/>
      <w:szCs w:val="24"/>
      <w:lang w:val="pl-PL"/>
    </w:rPr>
  </w:style>
  <w:style w:type="character" w:customStyle="1" w:styleId="RTFNum351">
    <w:name w:val="RTF_Num 35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2">
    <w:name w:val="RTF_Num 35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3">
    <w:name w:val="RTF_Num 35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4">
    <w:name w:val="RTF_Num 35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5">
    <w:name w:val="RTF_Num 35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6">
    <w:name w:val="RTF_Num 35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7">
    <w:name w:val="RTF_Num 35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8">
    <w:name w:val="RTF_Num 35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9">
    <w:name w:val="RTF_Num 35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1">
    <w:name w:val="RTF_Num 36 1"/>
    <w:rsid w:val="006C1513"/>
    <w:rPr>
      <w:color w:val="auto"/>
      <w:sz w:val="24"/>
      <w:szCs w:val="24"/>
      <w:lang w:val="pl-PL"/>
    </w:rPr>
  </w:style>
  <w:style w:type="character" w:customStyle="1" w:styleId="RTFNum371">
    <w:name w:val="RTF_Num 37 1"/>
    <w:rsid w:val="006C1513"/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character" w:customStyle="1" w:styleId="RTFNum372">
    <w:name w:val="RTF_Num 37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3">
    <w:name w:val="RTF_Num 37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4">
    <w:name w:val="RTF_Num 37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5">
    <w:name w:val="RTF_Num 37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6">
    <w:name w:val="RTF_Num 37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7">
    <w:name w:val="RTF_Num 37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8">
    <w:name w:val="RTF_Num 37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9">
    <w:name w:val="RTF_Num 37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1">
    <w:name w:val="RTF_Num 38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2">
    <w:name w:val="RTF_Num 38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3">
    <w:name w:val="RTF_Num 38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4">
    <w:name w:val="RTF_Num 38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5">
    <w:name w:val="RTF_Num 38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6">
    <w:name w:val="RTF_Num 38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7">
    <w:name w:val="RTF_Num 38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8">
    <w:name w:val="RTF_Num 38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9">
    <w:name w:val="RTF_Num 38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1">
    <w:name w:val="RTF_Num 39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2">
    <w:name w:val="RTF_Num 39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3">
    <w:name w:val="RTF_Num 39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4">
    <w:name w:val="RTF_Num 39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5">
    <w:name w:val="RTF_Num 39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6">
    <w:name w:val="RTF_Num 39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7">
    <w:name w:val="RTF_Num 39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8">
    <w:name w:val="RTF_Num 39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9">
    <w:name w:val="RTF_Num 39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1">
    <w:name w:val="RTF_Num 40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2">
    <w:name w:val="RTF_Num 40 2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RTFNum403">
    <w:name w:val="RTF_Num 4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4">
    <w:name w:val="RTF_Num 4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5">
    <w:name w:val="RTF_Num 4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6">
    <w:name w:val="RTF_Num 4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7">
    <w:name w:val="RTF_Num 4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8">
    <w:name w:val="RTF_Num 4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9">
    <w:name w:val="RTF_Num 4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1">
    <w:name w:val="RTF_Num 41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2">
    <w:name w:val="RTF_Num 41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3">
    <w:name w:val="RTF_Num 41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4">
    <w:name w:val="RTF_Num 41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5">
    <w:name w:val="RTF_Num 41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6">
    <w:name w:val="RTF_Num 41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7">
    <w:name w:val="RTF_Num 41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8">
    <w:name w:val="RTF_Num 41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9">
    <w:name w:val="RTF_Num 41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1">
    <w:name w:val="RTF_Num 42 1"/>
    <w:rsid w:val="006C1513"/>
    <w:rPr>
      <w:color w:val="auto"/>
      <w:sz w:val="24"/>
      <w:szCs w:val="24"/>
      <w:lang w:val="pl-PL"/>
    </w:rPr>
  </w:style>
  <w:style w:type="character" w:customStyle="1" w:styleId="RTFNum422">
    <w:name w:val="RTF_Num 42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3">
    <w:name w:val="RTF_Num 42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4">
    <w:name w:val="RTF_Num 42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5">
    <w:name w:val="RTF_Num 42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6">
    <w:name w:val="RTF_Num 42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7">
    <w:name w:val="RTF_Num 42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8">
    <w:name w:val="RTF_Num 42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9">
    <w:name w:val="RTF_Num 42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1">
    <w:name w:val="RTF_Num 43 1"/>
    <w:rsid w:val="006C1513"/>
    <w:rPr>
      <w:color w:val="auto"/>
      <w:sz w:val="24"/>
      <w:szCs w:val="24"/>
      <w:lang w:val="pl-PL"/>
    </w:rPr>
  </w:style>
  <w:style w:type="character" w:customStyle="1" w:styleId="RTFNum432">
    <w:name w:val="RTF_Num 43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3">
    <w:name w:val="RTF_Num 43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4">
    <w:name w:val="RTF_Num 43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5">
    <w:name w:val="RTF_Num 43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6">
    <w:name w:val="RTF_Num 43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7">
    <w:name w:val="RTF_Num 43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8">
    <w:name w:val="RTF_Num 43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9">
    <w:name w:val="RTF_Num 43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41">
    <w:name w:val="RTF_Num 44 1"/>
    <w:rsid w:val="006C1513"/>
    <w:rPr>
      <w:color w:val="auto"/>
      <w:sz w:val="24"/>
      <w:szCs w:val="24"/>
      <w:lang w:val="pl-PL"/>
    </w:rPr>
  </w:style>
  <w:style w:type="character" w:customStyle="1" w:styleId="RTFNum451">
    <w:name w:val="RTF_Num 45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2">
    <w:name w:val="RTF_Num 45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3">
    <w:name w:val="RTF_Num 45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4">
    <w:name w:val="RTF_Num 45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5">
    <w:name w:val="RTF_Num 45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6">
    <w:name w:val="RTF_Num 45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7">
    <w:name w:val="RTF_Num 45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8">
    <w:name w:val="RTF_Num 45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9">
    <w:name w:val="RTF_Num 45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1">
    <w:name w:val="RTF_Num 46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2">
    <w:name w:val="RTF_Num 46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3">
    <w:name w:val="RTF_Num 46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4">
    <w:name w:val="RTF_Num 46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5">
    <w:name w:val="RTF_Num 46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6">
    <w:name w:val="RTF_Num 46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7">
    <w:name w:val="RTF_Num 46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8">
    <w:name w:val="RTF_Num 46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9">
    <w:name w:val="RTF_Num 46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71">
    <w:name w:val="RTF_Num 47 1"/>
    <w:rsid w:val="006C1513"/>
    <w:rPr>
      <w:color w:val="auto"/>
      <w:sz w:val="24"/>
      <w:szCs w:val="24"/>
      <w:lang w:val="pl-PL"/>
    </w:rPr>
  </w:style>
  <w:style w:type="character" w:customStyle="1" w:styleId="RTFNum481">
    <w:name w:val="RTF_Num 48 1"/>
    <w:rsid w:val="006C1513"/>
    <w:rPr>
      <w:color w:val="auto"/>
      <w:sz w:val="24"/>
      <w:szCs w:val="24"/>
      <w:lang w:val="pl-PL"/>
    </w:rPr>
  </w:style>
  <w:style w:type="character" w:customStyle="1" w:styleId="RTFNum491">
    <w:name w:val="RTF_Num 49 1"/>
    <w:rsid w:val="006C1513"/>
    <w:rPr>
      <w:color w:val="auto"/>
      <w:sz w:val="24"/>
      <w:szCs w:val="24"/>
      <w:lang w:val="pl-PL"/>
    </w:rPr>
  </w:style>
  <w:style w:type="character" w:customStyle="1" w:styleId="RTFNum501">
    <w:name w:val="RTF_Num 50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2">
    <w:name w:val="RTF_Num 50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3">
    <w:name w:val="RTF_Num 5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4">
    <w:name w:val="RTF_Num 5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5">
    <w:name w:val="RTF_Num 5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6">
    <w:name w:val="RTF_Num 5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7">
    <w:name w:val="RTF_Num 5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8">
    <w:name w:val="RTF_Num 5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9">
    <w:name w:val="RTF_Num 5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1">
    <w:name w:val="RTF_Num 51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2">
    <w:name w:val="RTF_Num 51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3">
    <w:name w:val="RTF_Num 51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4">
    <w:name w:val="RTF_Num 51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5">
    <w:name w:val="RTF_Num 51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6">
    <w:name w:val="RTF_Num 51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7">
    <w:name w:val="RTF_Num 51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8">
    <w:name w:val="RTF_Num 51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9">
    <w:name w:val="RTF_Num 51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21">
    <w:name w:val="RTF_Num 52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1">
    <w:name w:val="RTF_Num 53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2">
    <w:name w:val="RTF_Num 53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3">
    <w:name w:val="RTF_Num 53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4">
    <w:name w:val="RTF_Num 53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5">
    <w:name w:val="RTF_Num 53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6">
    <w:name w:val="RTF_Num 53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7">
    <w:name w:val="RTF_Num 53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8">
    <w:name w:val="RTF_Num 53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9">
    <w:name w:val="RTF_Num 53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1">
    <w:name w:val="RTF_Num 54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2">
    <w:name w:val="RTF_Num 54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3">
    <w:name w:val="RTF_Num 54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4">
    <w:name w:val="RTF_Num 54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5">
    <w:name w:val="RTF_Num 54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6">
    <w:name w:val="RTF_Num 54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7">
    <w:name w:val="RTF_Num 54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8">
    <w:name w:val="RTF_Num 54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9">
    <w:name w:val="RTF_Num 54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51">
    <w:name w:val="RTF_Num 55 1"/>
    <w:rsid w:val="006C1513"/>
    <w:rPr>
      <w:rFonts w:ascii="Symbol" w:hAnsi="Symbol" w:cs="Times New Roman"/>
      <w:color w:val="auto"/>
      <w:sz w:val="22"/>
      <w:szCs w:val="22"/>
      <w:lang w:val="pl-PL"/>
    </w:rPr>
  </w:style>
  <w:style w:type="character" w:customStyle="1" w:styleId="RTFNum552">
    <w:name w:val="RTF_Num 55 2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553">
    <w:name w:val="RTF_Num 55 3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54">
    <w:name w:val="RTF_Num 55 4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555">
    <w:name w:val="RTF_Num 55 5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556">
    <w:name w:val="RTF_Num 55 6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57">
    <w:name w:val="RTF_Num 55 7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558">
    <w:name w:val="RTF_Num 55 8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559">
    <w:name w:val="RTF_Num 55 9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61">
    <w:name w:val="RTF_Num 56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2">
    <w:name w:val="RTF_Num 56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3">
    <w:name w:val="RTF_Num 56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4">
    <w:name w:val="RTF_Num 56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5">
    <w:name w:val="RTF_Num 56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6">
    <w:name w:val="RTF_Num 56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7">
    <w:name w:val="RTF_Num 56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8">
    <w:name w:val="RTF_Num 56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9">
    <w:name w:val="RTF_Num 56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1">
    <w:name w:val="RTF_Num 57 1"/>
    <w:rsid w:val="006C1513"/>
    <w:rPr>
      <w:color w:val="auto"/>
      <w:sz w:val="24"/>
      <w:szCs w:val="24"/>
      <w:lang w:val="pl-PL"/>
    </w:rPr>
  </w:style>
  <w:style w:type="character" w:customStyle="1" w:styleId="RTFNum572">
    <w:name w:val="RTF_Num 57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3">
    <w:name w:val="RTF_Num 57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4">
    <w:name w:val="RTF_Num 57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5">
    <w:name w:val="RTF_Num 57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6">
    <w:name w:val="RTF_Num 57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7">
    <w:name w:val="RTF_Num 57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8">
    <w:name w:val="RTF_Num 57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9">
    <w:name w:val="RTF_Num 57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1">
    <w:name w:val="RTF_Num 58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2">
    <w:name w:val="RTF_Num 58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3">
    <w:name w:val="RTF_Num 58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4">
    <w:name w:val="RTF_Num 58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5">
    <w:name w:val="RTF_Num 58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6">
    <w:name w:val="RTF_Num 58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7">
    <w:name w:val="RTF_Num 58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8">
    <w:name w:val="RTF_Num 58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9">
    <w:name w:val="RTF_Num 58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1">
    <w:name w:val="RTF_Num 59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2">
    <w:name w:val="RTF_Num 59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3">
    <w:name w:val="RTF_Num 59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4">
    <w:name w:val="RTF_Num 59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5">
    <w:name w:val="RTF_Num 59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6">
    <w:name w:val="RTF_Num 59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7">
    <w:name w:val="RTF_Num 59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8">
    <w:name w:val="RTF_Num 59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9">
    <w:name w:val="RTF_Num 59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1">
    <w:name w:val="RTF_Num 60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2">
    <w:name w:val="RTF_Num 60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3">
    <w:name w:val="RTF_Num 6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4">
    <w:name w:val="RTF_Num 6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5">
    <w:name w:val="RTF_Num 6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6">
    <w:name w:val="RTF_Num 6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7">
    <w:name w:val="RTF_Num 6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8">
    <w:name w:val="RTF_Num 6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9">
    <w:name w:val="RTF_Num 6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1">
    <w:name w:val="RTF_Num 61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2">
    <w:name w:val="RTF_Num 61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3">
    <w:name w:val="RTF_Num 61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4">
    <w:name w:val="RTF_Num 61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5">
    <w:name w:val="RTF_Num 61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6">
    <w:name w:val="RTF_Num 61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7">
    <w:name w:val="RTF_Num 61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8">
    <w:name w:val="RTF_Num 61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9">
    <w:name w:val="RTF_Num 61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1">
    <w:name w:val="RTF_Num 62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2">
    <w:name w:val="RTF_Num 62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3">
    <w:name w:val="RTF_Num 62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4">
    <w:name w:val="RTF_Num 62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5">
    <w:name w:val="RTF_Num 62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6">
    <w:name w:val="RTF_Num 62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7">
    <w:name w:val="RTF_Num 62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8">
    <w:name w:val="RTF_Num 62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9">
    <w:name w:val="RTF_Num 62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31">
    <w:name w:val="RTF_Num 63 1"/>
    <w:rsid w:val="006C1513"/>
    <w:rPr>
      <w:color w:val="auto"/>
      <w:sz w:val="24"/>
      <w:szCs w:val="24"/>
      <w:lang w:val="pl-PL"/>
    </w:rPr>
  </w:style>
  <w:style w:type="character" w:customStyle="1" w:styleId="Domylnaczcionkaakapitu4">
    <w:name w:val="Domyślna czcionka akapitu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Internetlink">
    <w:name w:val="Internet link"/>
    <w:rsid w:val="006C1513"/>
    <w:rPr>
      <w:rFonts w:ascii="Times New Roman" w:eastAsia="Times New Roman" w:hAnsi="Times New Roman" w:cs="Times New Roman"/>
      <w:color w:val="0000FF"/>
      <w:sz w:val="24"/>
      <w:szCs w:val="24"/>
      <w:u w:val="single"/>
      <w:lang w:val="pl-PL"/>
    </w:rPr>
  </w:style>
  <w:style w:type="character" w:customStyle="1" w:styleId="NumberingSymbols">
    <w:name w:val="Numbering Symbols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BulletSymbols">
    <w:name w:val="Bullet Symbols"/>
    <w:rsid w:val="006C1513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styleId="Hipercze">
    <w:name w:val="Hyperlink"/>
    <w:semiHidden/>
    <w:rsid w:val="006C1513"/>
    <w:rPr>
      <w:color w:val="000080"/>
      <w:u w:val="single"/>
    </w:rPr>
  </w:style>
  <w:style w:type="character" w:customStyle="1" w:styleId="Symbolewypunktowania">
    <w:name w:val="Symbole wypunktowania"/>
    <w:rsid w:val="006C1513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rsid w:val="006C1513"/>
  </w:style>
  <w:style w:type="paragraph" w:customStyle="1" w:styleId="Nagwek3">
    <w:name w:val="Nagłówek3"/>
    <w:basedOn w:val="Normalny"/>
    <w:next w:val="Tekstpodstawowy"/>
    <w:rsid w:val="006C15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6C1513"/>
    <w:pPr>
      <w:autoSpaceDE w:val="0"/>
      <w:spacing w:line="360" w:lineRule="auto"/>
      <w:jc w:val="both"/>
    </w:pPr>
  </w:style>
  <w:style w:type="paragraph" w:styleId="Lista">
    <w:name w:val="List"/>
    <w:basedOn w:val="Tekstpodstawowy"/>
    <w:semiHidden/>
    <w:rsid w:val="006C1513"/>
    <w:rPr>
      <w:rFonts w:cs="Tahoma"/>
    </w:rPr>
  </w:style>
  <w:style w:type="paragraph" w:customStyle="1" w:styleId="Podpis3">
    <w:name w:val="Podpis3"/>
    <w:basedOn w:val="Normalny"/>
    <w:rsid w:val="006C151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C1513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rsid w:val="006C15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6C1513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6C15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C1513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semiHidden/>
    <w:rsid w:val="006C1513"/>
    <w:pPr>
      <w:suppressLineNumbers/>
      <w:spacing w:before="120" w:after="120"/>
    </w:pPr>
    <w:rPr>
      <w:rFonts w:cs="Tahoma"/>
      <w:i/>
      <w:iCs/>
    </w:rPr>
  </w:style>
  <w:style w:type="paragraph" w:customStyle="1" w:styleId="Nagwek4">
    <w:name w:val="Nagłówek4"/>
    <w:basedOn w:val="Normalny"/>
    <w:next w:val="Tekstpodstawowy"/>
    <w:rsid w:val="006C15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ny"/>
    <w:rsid w:val="006C1513"/>
    <w:pPr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rsid w:val="006C1513"/>
    <w:rPr>
      <w:rFonts w:cs="Tahoma"/>
    </w:rPr>
  </w:style>
  <w:style w:type="paragraph" w:customStyle="1" w:styleId="Nagwek11">
    <w:name w:val="Nagłówek 11"/>
    <w:basedOn w:val="Normalny"/>
    <w:next w:val="Normalny"/>
    <w:rsid w:val="006C1513"/>
    <w:pPr>
      <w:keepNext/>
      <w:numPr>
        <w:numId w:val="2"/>
      </w:numPr>
      <w:tabs>
        <w:tab w:val="left" w:pos="540"/>
      </w:tabs>
      <w:autoSpaceDE w:val="0"/>
      <w:jc w:val="center"/>
    </w:pPr>
    <w:rPr>
      <w:b/>
      <w:bCs/>
    </w:rPr>
  </w:style>
  <w:style w:type="paragraph" w:customStyle="1" w:styleId="Nagwek21">
    <w:name w:val="Nagłówek 21"/>
    <w:basedOn w:val="Normalny"/>
    <w:next w:val="Normalny"/>
    <w:rsid w:val="006C1513"/>
    <w:pPr>
      <w:keepNext/>
      <w:numPr>
        <w:ilvl w:val="1"/>
        <w:numId w:val="1"/>
      </w:numPr>
      <w:autoSpaceDE w:val="0"/>
      <w:jc w:val="right"/>
      <w:outlineLvl w:val="1"/>
    </w:pPr>
    <w:rPr>
      <w:sz w:val="28"/>
      <w:szCs w:val="28"/>
    </w:rPr>
  </w:style>
  <w:style w:type="paragraph" w:customStyle="1" w:styleId="Nagwek31">
    <w:name w:val="Nagłówek 31"/>
    <w:basedOn w:val="Normalny"/>
    <w:next w:val="Normalny"/>
    <w:rsid w:val="006C1513"/>
    <w:pPr>
      <w:keepNext/>
      <w:numPr>
        <w:ilvl w:val="2"/>
        <w:numId w:val="1"/>
      </w:numPr>
      <w:tabs>
        <w:tab w:val="left" w:pos="540"/>
      </w:tabs>
      <w:autoSpaceDE w:val="0"/>
      <w:jc w:val="center"/>
      <w:outlineLvl w:val="2"/>
    </w:pPr>
    <w:rPr>
      <w:b/>
      <w:bCs/>
      <w:sz w:val="32"/>
      <w:szCs w:val="32"/>
    </w:rPr>
  </w:style>
  <w:style w:type="paragraph" w:customStyle="1" w:styleId="Nagwek41">
    <w:name w:val="Nagłówek 41"/>
    <w:basedOn w:val="Normalny"/>
    <w:next w:val="Normalny"/>
    <w:rsid w:val="006C1513"/>
    <w:pPr>
      <w:keepNext/>
      <w:numPr>
        <w:ilvl w:val="3"/>
        <w:numId w:val="1"/>
      </w:numPr>
      <w:autoSpaceDE w:val="0"/>
      <w:jc w:val="right"/>
      <w:outlineLvl w:val="3"/>
    </w:pPr>
    <w:rPr>
      <w:b/>
      <w:bCs/>
    </w:rPr>
  </w:style>
  <w:style w:type="paragraph" w:customStyle="1" w:styleId="Nagwek51">
    <w:name w:val="Nagłówek 51"/>
    <w:basedOn w:val="Normalny"/>
    <w:next w:val="Normalny"/>
    <w:rsid w:val="006C1513"/>
    <w:pPr>
      <w:keepNext/>
      <w:numPr>
        <w:ilvl w:val="4"/>
        <w:numId w:val="1"/>
      </w:numPr>
      <w:autoSpaceDE w:val="0"/>
      <w:jc w:val="center"/>
      <w:outlineLvl w:val="4"/>
    </w:pPr>
    <w:rPr>
      <w:b/>
      <w:bCs/>
      <w:sz w:val="28"/>
      <w:szCs w:val="28"/>
    </w:rPr>
  </w:style>
  <w:style w:type="paragraph" w:customStyle="1" w:styleId="Nagwek61">
    <w:name w:val="Nagłówek 61"/>
    <w:basedOn w:val="Normalny"/>
    <w:next w:val="Normalny"/>
    <w:rsid w:val="006C1513"/>
    <w:pPr>
      <w:keepNext/>
      <w:numPr>
        <w:ilvl w:val="5"/>
        <w:numId w:val="1"/>
      </w:numPr>
      <w:tabs>
        <w:tab w:val="left" w:pos="540"/>
      </w:tabs>
      <w:autoSpaceDE w:val="0"/>
      <w:jc w:val="center"/>
      <w:outlineLvl w:val="5"/>
    </w:pPr>
    <w:rPr>
      <w:sz w:val="32"/>
      <w:szCs w:val="32"/>
    </w:rPr>
  </w:style>
  <w:style w:type="paragraph" w:customStyle="1" w:styleId="Nagwek71">
    <w:name w:val="Nagłówek 71"/>
    <w:basedOn w:val="Normalny"/>
    <w:next w:val="Normalny"/>
    <w:rsid w:val="006C1513"/>
    <w:pPr>
      <w:keepNext/>
      <w:numPr>
        <w:ilvl w:val="6"/>
        <w:numId w:val="1"/>
      </w:numPr>
      <w:autoSpaceDE w:val="0"/>
      <w:jc w:val="center"/>
      <w:outlineLvl w:val="6"/>
    </w:pPr>
    <w:rPr>
      <w:b/>
      <w:bCs/>
    </w:rPr>
  </w:style>
  <w:style w:type="paragraph" w:customStyle="1" w:styleId="Nagwek81">
    <w:name w:val="Nagłówek 81"/>
    <w:basedOn w:val="Normalny"/>
    <w:next w:val="Normalny"/>
    <w:rsid w:val="006C1513"/>
    <w:pPr>
      <w:keepNext/>
      <w:numPr>
        <w:ilvl w:val="7"/>
        <w:numId w:val="1"/>
      </w:numPr>
      <w:jc w:val="center"/>
      <w:outlineLvl w:val="7"/>
    </w:pPr>
    <w:rPr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6C1513"/>
    <w:pPr>
      <w:keepNext/>
      <w:numPr>
        <w:ilvl w:val="8"/>
        <w:numId w:val="1"/>
      </w:numPr>
      <w:autoSpaceDE w:val="0"/>
      <w:outlineLvl w:val="8"/>
    </w:pPr>
    <w:rPr>
      <w:i/>
      <w:iCs/>
    </w:rPr>
  </w:style>
  <w:style w:type="paragraph" w:customStyle="1" w:styleId="Tekstpodstawowy21">
    <w:name w:val="Tekst podstawowy 21"/>
    <w:basedOn w:val="Normalny"/>
    <w:rsid w:val="006C1513"/>
    <w:pPr>
      <w:jc w:val="both"/>
    </w:pPr>
    <w:rPr>
      <w:rFonts w:ascii="Arial" w:eastAsia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rsid w:val="006C1513"/>
    <w:pPr>
      <w:tabs>
        <w:tab w:val="left" w:pos="6840"/>
      </w:tabs>
      <w:autoSpaceDE w:val="0"/>
      <w:ind w:left="360" w:hanging="360"/>
      <w:jc w:val="both"/>
    </w:pPr>
  </w:style>
  <w:style w:type="paragraph" w:customStyle="1" w:styleId="Tekstpodstawowywcity31">
    <w:name w:val="Tekst podstawowy wcięty 31"/>
    <w:basedOn w:val="Normalny"/>
    <w:rsid w:val="006C1513"/>
    <w:pPr>
      <w:autoSpaceDE w:val="0"/>
      <w:ind w:left="284" w:hanging="284"/>
      <w:jc w:val="both"/>
    </w:pPr>
  </w:style>
  <w:style w:type="paragraph" w:customStyle="1" w:styleId="Stopka1">
    <w:name w:val="Stopka1"/>
    <w:basedOn w:val="Normalny"/>
    <w:rsid w:val="006C1513"/>
    <w:pPr>
      <w:tabs>
        <w:tab w:val="center" w:pos="4320"/>
        <w:tab w:val="right" w:pos="8640"/>
      </w:tabs>
    </w:pPr>
    <w:rPr>
      <w:rFonts w:ascii="Arial" w:eastAsia="Arial" w:hAnsi="Arial" w:cs="Arial"/>
      <w:caps/>
      <w:sz w:val="20"/>
      <w:szCs w:val="20"/>
    </w:rPr>
  </w:style>
  <w:style w:type="paragraph" w:customStyle="1" w:styleId="Adrestelefon">
    <w:name w:val="Adres/telefon"/>
    <w:basedOn w:val="Normalny"/>
    <w:rsid w:val="006C1513"/>
    <w:pPr>
      <w:ind w:left="245"/>
    </w:pPr>
    <w:rPr>
      <w:rFonts w:ascii="Arial" w:eastAsia="Arial" w:hAnsi="Arial" w:cs="Arial"/>
      <w:sz w:val="20"/>
      <w:szCs w:val="20"/>
    </w:rPr>
  </w:style>
  <w:style w:type="paragraph" w:customStyle="1" w:styleId="Tekstwtabeli">
    <w:name w:val="Tekst w tabeli"/>
    <w:basedOn w:val="Normalny"/>
    <w:rsid w:val="006C1513"/>
    <w:pPr>
      <w:spacing w:before="120" w:after="120" w:line="120" w:lineRule="atLeast"/>
      <w:ind w:left="72" w:right="72"/>
    </w:pPr>
    <w:rPr>
      <w:rFonts w:ascii="Arial" w:eastAsia="Arial" w:hAnsi="Arial" w:cs="Arial"/>
      <w:sz w:val="20"/>
      <w:szCs w:val="20"/>
    </w:rPr>
  </w:style>
  <w:style w:type="paragraph" w:customStyle="1" w:styleId="Slogan">
    <w:name w:val="Slogan"/>
    <w:basedOn w:val="Adrestelefon"/>
    <w:next w:val="Adrestelefon"/>
    <w:rsid w:val="006C1513"/>
    <w:rPr>
      <w:b/>
      <w:bCs/>
      <w:i/>
      <w:iCs/>
    </w:rPr>
  </w:style>
  <w:style w:type="paragraph" w:customStyle="1" w:styleId="Nagwekkolumny">
    <w:name w:val="Nagłówek kolumny"/>
    <w:basedOn w:val="Normalny"/>
    <w:rsid w:val="006C1513"/>
    <w:pPr>
      <w:jc w:val="center"/>
    </w:pPr>
    <w:rPr>
      <w:rFonts w:ascii="Arial" w:eastAsia="Arial" w:hAnsi="Arial" w:cs="Arial"/>
      <w:b/>
      <w:bCs/>
      <w:caps/>
      <w:sz w:val="20"/>
      <w:szCs w:val="20"/>
    </w:rPr>
  </w:style>
  <w:style w:type="paragraph" w:customStyle="1" w:styleId="DatesNotes">
    <w:name w:val="Dates/Notes"/>
    <w:basedOn w:val="Normalny"/>
    <w:rsid w:val="006C1513"/>
    <w:rPr>
      <w:rFonts w:ascii="Arial" w:eastAsia="Arial" w:hAnsi="Arial" w:cs="Arial"/>
      <w:b/>
      <w:bCs/>
      <w:sz w:val="20"/>
      <w:szCs w:val="20"/>
    </w:rPr>
  </w:style>
  <w:style w:type="paragraph" w:customStyle="1" w:styleId="Prawniczy">
    <w:name w:val="Prawniczy"/>
    <w:basedOn w:val="Normalny"/>
    <w:rsid w:val="006C1513"/>
    <w:rPr>
      <w:rFonts w:ascii="Arial" w:eastAsia="Arial" w:hAnsi="Arial" w:cs="Arial"/>
      <w:sz w:val="16"/>
      <w:szCs w:val="16"/>
    </w:rPr>
  </w:style>
  <w:style w:type="paragraph" w:customStyle="1" w:styleId="Niedziesitnedanewtabeli">
    <w:name w:val="Niedziesiętne dane w tabeli"/>
    <w:basedOn w:val="Normalny"/>
    <w:rsid w:val="006C1513"/>
    <w:pPr>
      <w:tabs>
        <w:tab w:val="right" w:pos="2304"/>
      </w:tabs>
      <w:spacing w:before="120" w:after="120" w:line="120" w:lineRule="atLeast"/>
      <w:ind w:left="72" w:right="72"/>
    </w:pPr>
    <w:rPr>
      <w:rFonts w:ascii="Arial" w:eastAsia="Arial" w:hAnsi="Arial" w:cs="Arial"/>
      <w:sz w:val="20"/>
      <w:szCs w:val="20"/>
    </w:rPr>
  </w:style>
  <w:style w:type="paragraph" w:customStyle="1" w:styleId="TableContents">
    <w:name w:val="Table Contents"/>
    <w:basedOn w:val="Normalny"/>
    <w:rsid w:val="006C1513"/>
  </w:style>
  <w:style w:type="paragraph" w:customStyle="1" w:styleId="TableHeading">
    <w:name w:val="Table Heading"/>
    <w:basedOn w:val="TableContents"/>
    <w:rsid w:val="006C1513"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rsid w:val="006C1513"/>
    <w:pPr>
      <w:suppressLineNumbers/>
    </w:pPr>
  </w:style>
  <w:style w:type="paragraph" w:customStyle="1" w:styleId="Nagwektabeli">
    <w:name w:val="Nagłówek tabeli"/>
    <w:basedOn w:val="Zawartotabeli"/>
    <w:rsid w:val="006C1513"/>
    <w:pPr>
      <w:jc w:val="center"/>
    </w:pPr>
    <w:rPr>
      <w:b/>
      <w:bCs/>
    </w:rPr>
  </w:style>
  <w:style w:type="paragraph" w:styleId="Tekstpodstawowywcity">
    <w:name w:val="Body Text Indent"/>
    <w:basedOn w:val="Normalny"/>
    <w:semiHidden/>
    <w:rsid w:val="006C1513"/>
    <w:pPr>
      <w:ind w:firstLine="708"/>
      <w:jc w:val="both"/>
    </w:pPr>
  </w:style>
  <w:style w:type="paragraph" w:styleId="NormalnyWeb">
    <w:name w:val="Normal (Web)"/>
    <w:basedOn w:val="Normalny"/>
    <w:uiPriority w:val="99"/>
    <w:rsid w:val="006C1513"/>
    <w:pPr>
      <w:widowControl/>
      <w:spacing w:before="100" w:after="100"/>
    </w:pPr>
  </w:style>
  <w:style w:type="paragraph" w:customStyle="1" w:styleId="Tekstpodstawowy210">
    <w:name w:val="Tekst podstawowy 21"/>
    <w:basedOn w:val="Normalny"/>
    <w:rsid w:val="006C1513"/>
    <w:pPr>
      <w:jc w:val="both"/>
    </w:pPr>
  </w:style>
  <w:style w:type="paragraph" w:styleId="Stopka">
    <w:name w:val="footer"/>
    <w:basedOn w:val="Normalny"/>
    <w:link w:val="StopkaZnak"/>
    <w:uiPriority w:val="99"/>
    <w:rsid w:val="006C1513"/>
    <w:pPr>
      <w:tabs>
        <w:tab w:val="center" w:pos="4320"/>
        <w:tab w:val="right" w:pos="8640"/>
      </w:tabs>
    </w:pPr>
    <w:rPr>
      <w:caps/>
    </w:rPr>
  </w:style>
  <w:style w:type="paragraph" w:styleId="Nagwek">
    <w:name w:val="header"/>
    <w:basedOn w:val="Normalny"/>
    <w:link w:val="NagwekZnak"/>
    <w:uiPriority w:val="99"/>
    <w:unhideWhenUsed/>
    <w:rsid w:val="002952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9521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295216"/>
    <w:rPr>
      <w:cap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37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37D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 BS,Akapit z listą5,Kolorowa lista — akcent 11,L1,List Paragraph1,List Paragraph_0,Numerowanie,Puce tableau,RR PGE Akapit z listą,Styl 1,T_SZ_List Paragraph,Wypunktowanie"/>
    <w:basedOn w:val="Normalny"/>
    <w:link w:val="AkapitzlistZnak"/>
    <w:uiPriority w:val="34"/>
    <w:qFormat/>
    <w:rsid w:val="000F1900"/>
    <w:pPr>
      <w:ind w:left="720"/>
      <w:contextualSpacing/>
    </w:pPr>
  </w:style>
  <w:style w:type="character" w:customStyle="1" w:styleId="Nagwek12">
    <w:name w:val="Nagłówek #1_"/>
    <w:basedOn w:val="Domylnaczcionkaakapitu"/>
    <w:link w:val="Nagwek13"/>
    <w:rsid w:val="00B45F85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3">
    <w:name w:val="Nagłówek #1"/>
    <w:basedOn w:val="Normalny"/>
    <w:link w:val="Nagwek12"/>
    <w:rsid w:val="00B45F85"/>
    <w:pPr>
      <w:shd w:val="clear" w:color="auto" w:fill="FFFFFF"/>
      <w:suppressAutoHyphens w:val="0"/>
      <w:spacing w:before="1380" w:after="840" w:line="0" w:lineRule="atLeast"/>
      <w:ind w:hanging="760"/>
      <w:outlineLvl w:val="0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6F084C"/>
    <w:rPr>
      <w:spacing w:val="-2"/>
      <w:sz w:val="24"/>
      <w:szCs w:val="24"/>
      <w:shd w:val="clear" w:color="auto" w:fill="FFFFFF"/>
    </w:rPr>
  </w:style>
  <w:style w:type="character" w:styleId="Pogrubienie">
    <w:name w:val="Strong"/>
    <w:basedOn w:val="Domylnaczcionkaakapitu"/>
    <w:uiPriority w:val="22"/>
    <w:qFormat/>
    <w:rsid w:val="002340B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72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72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72B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72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72B4"/>
    <w:rPr>
      <w:b/>
      <w:bCs/>
    </w:rPr>
  </w:style>
  <w:style w:type="character" w:customStyle="1" w:styleId="AkapitzlistZnak">
    <w:name w:val="Akapit z listą Znak"/>
    <w:aliases w:val="Akapit z listą BS Znak,Akapit z listą5 Znak,Kolorowa lista — akcent 11 Znak,L1 Znak,List Paragraph1 Znak,List Paragraph_0 Znak,Numerowanie Znak,Puce tableau Znak,RR PGE Akapit z listą Znak,Styl 1 Znak,T_SZ_List Paragraph Znak"/>
    <w:link w:val="Akapitzlist"/>
    <w:uiPriority w:val="34"/>
    <w:locked/>
    <w:rsid w:val="00F509E5"/>
    <w:rPr>
      <w:sz w:val="24"/>
      <w:szCs w:val="24"/>
    </w:rPr>
  </w:style>
  <w:style w:type="paragraph" w:customStyle="1" w:styleId="Default">
    <w:name w:val="Default"/>
    <w:rsid w:val="00C414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331D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B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BB4"/>
  </w:style>
  <w:style w:type="character" w:styleId="Odwoanieprzypisukocowego">
    <w:name w:val="endnote reference"/>
    <w:basedOn w:val="Domylnaczcionkaakapitu"/>
    <w:uiPriority w:val="99"/>
    <w:semiHidden/>
    <w:unhideWhenUsed/>
    <w:rsid w:val="00234BB4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26B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75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2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6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3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30359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?a&amp;_ga=2.21450683.1807130825.1554792162-1365933437.153604990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73F51-266E-441A-A896-309260433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1144</Words>
  <Characters>6868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WKO-II-0220/94/2007/WT</vt:lpstr>
    </vt:vector>
  </TitlesOfParts>
  <Company>PSP</Company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WKO-II-0220/94/2007/WT</dc:title>
  <dc:creator>arogoz</dc:creator>
  <cp:lastModifiedBy>M.Fischer-Sroka (KW Katowice)</cp:lastModifiedBy>
  <cp:revision>26</cp:revision>
  <cp:lastPrinted>2026-04-02T11:06:00Z</cp:lastPrinted>
  <dcterms:created xsi:type="dcterms:W3CDTF">2025-10-08T08:25:00Z</dcterms:created>
  <dcterms:modified xsi:type="dcterms:W3CDTF">2026-04-29T13:12:00Z</dcterms:modified>
</cp:coreProperties>
</file>